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D5" w:rsidRDefault="003044D5">
      <w:pPr>
        <w:widowControl w:val="0"/>
        <w:tabs>
          <w:tab w:val="left" w:pos="330"/>
        </w:tabs>
        <w:autoSpaceDE w:val="0"/>
        <w:autoSpaceDN w:val="0"/>
        <w:adjustRightInd w:val="0"/>
        <w:spacing w:before="240" w:after="6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202A4">
        <w:rPr>
          <w:rFonts w:ascii="Times New Roman CYR" w:hAnsi="Times New Roman CYR" w:cs="Times New Roman CYR"/>
          <w:sz w:val="24"/>
          <w:szCs w:val="24"/>
        </w:rPr>
        <w:t xml:space="preserve">Приложение </w:t>
      </w:r>
    </w:p>
    <w:p w:rsidR="003044D5" w:rsidRDefault="003044D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к </w:t>
      </w:r>
      <w:r w:rsidR="00F361A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905BB">
        <w:rPr>
          <w:rFonts w:ascii="Times New Roman CYR" w:hAnsi="Times New Roman CYR" w:cs="Times New Roman CYR"/>
          <w:sz w:val="24"/>
          <w:szCs w:val="24"/>
        </w:rPr>
        <w:t>постановлению</w:t>
      </w:r>
      <w:r>
        <w:rPr>
          <w:rFonts w:ascii="Times New Roman CYR" w:hAnsi="Times New Roman CYR" w:cs="Times New Roman CYR"/>
          <w:sz w:val="24"/>
          <w:szCs w:val="24"/>
        </w:rPr>
        <w:t xml:space="preserve"> Администрации</w:t>
      </w:r>
    </w:p>
    <w:p w:rsidR="003044D5" w:rsidRDefault="003044D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города Батайска</w:t>
      </w:r>
    </w:p>
    <w:p w:rsidR="003044D5" w:rsidRDefault="003044D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B72F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044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11FAC"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F93420">
        <w:rPr>
          <w:rFonts w:ascii="Times New Roman" w:hAnsi="Times New Roman" w:cs="Times New Roman"/>
          <w:sz w:val="24"/>
          <w:szCs w:val="24"/>
        </w:rPr>
        <w:t>18.08.</w:t>
      </w:r>
      <w:r w:rsidR="00C11FAC" w:rsidRPr="003044D5">
        <w:rPr>
          <w:rFonts w:ascii="Times New Roman" w:hAnsi="Times New Roman" w:cs="Times New Roman"/>
          <w:sz w:val="24"/>
          <w:szCs w:val="24"/>
        </w:rPr>
        <w:t>201</w:t>
      </w:r>
      <w:r w:rsidR="007344D7">
        <w:rPr>
          <w:rFonts w:ascii="Times New Roman" w:hAnsi="Times New Roman" w:cs="Times New Roman"/>
          <w:sz w:val="24"/>
          <w:szCs w:val="24"/>
        </w:rPr>
        <w:t>7</w:t>
      </w:r>
      <w:r w:rsidR="00F93420">
        <w:rPr>
          <w:rFonts w:ascii="Times New Roman" w:hAnsi="Times New Roman" w:cs="Times New Roman"/>
          <w:sz w:val="24"/>
          <w:szCs w:val="24"/>
        </w:rPr>
        <w:t xml:space="preserve"> </w:t>
      </w:r>
      <w:r w:rsidR="00C11FAC">
        <w:rPr>
          <w:rFonts w:ascii="Times New Roman CYR" w:hAnsi="Times New Roman CYR" w:cs="Times New Roman CYR"/>
          <w:sz w:val="24"/>
          <w:szCs w:val="24"/>
        </w:rPr>
        <w:t>г.</w:t>
      </w:r>
      <w:r w:rsidR="00C11FAC" w:rsidRPr="003044D5">
        <w:rPr>
          <w:rFonts w:ascii="Times New Roman" w:hAnsi="Times New Roman" w:cs="Times New Roman"/>
          <w:sz w:val="24"/>
          <w:szCs w:val="24"/>
        </w:rPr>
        <w:t xml:space="preserve"> </w:t>
      </w:r>
      <w:r w:rsidRPr="003044D5">
        <w:rPr>
          <w:rFonts w:ascii="Times New Roman" w:hAnsi="Times New Roman" w:cs="Times New Roman"/>
          <w:sz w:val="24"/>
          <w:szCs w:val="24"/>
        </w:rPr>
        <w:t>№</w:t>
      </w:r>
      <w:r w:rsidR="00F93420">
        <w:rPr>
          <w:rFonts w:ascii="Times New Roman" w:hAnsi="Times New Roman" w:cs="Times New Roman"/>
          <w:sz w:val="24"/>
          <w:szCs w:val="24"/>
        </w:rPr>
        <w:t xml:space="preserve"> 1377</w:t>
      </w:r>
    </w:p>
    <w:p w:rsidR="00AB4601" w:rsidRDefault="003044D5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before="240" w:after="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44D5">
        <w:rPr>
          <w:rFonts w:ascii="Times New Roman" w:hAnsi="Times New Roman" w:cs="Times New Roman"/>
          <w:b/>
          <w:bCs/>
        </w:rPr>
        <w:t xml:space="preserve">      </w:t>
      </w:r>
      <w:r w:rsidR="00AB4601">
        <w:rPr>
          <w:rFonts w:ascii="Times New Roman CYR" w:hAnsi="Times New Roman CYR" w:cs="Times New Roman CYR"/>
          <w:b/>
          <w:bCs/>
          <w:sz w:val="24"/>
          <w:szCs w:val="24"/>
        </w:rPr>
        <w:t xml:space="preserve">Изменения, вносимые в постановление Администрации города Батайска </w:t>
      </w:r>
    </w:p>
    <w:p w:rsidR="00AB4601" w:rsidRDefault="00AB4601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after="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 15.11.2013 № 568 «Об утверждении муниципальной  программы </w:t>
      </w:r>
    </w:p>
    <w:p w:rsidR="00AB4601" w:rsidRDefault="00AB4601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after="0" w:line="360" w:lineRule="auto"/>
        <w:ind w:left="45" w:hanging="3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города Батайска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Развитие  культуры</w:t>
      </w:r>
      <w:r>
        <w:rPr>
          <w:rFonts w:ascii="Times New Roman" w:hAnsi="Times New Roman" w:cs="Times New Roman"/>
          <w:b/>
          <w:bCs/>
          <w:sz w:val="24"/>
          <w:szCs w:val="24"/>
        </w:rPr>
        <w:t>»»</w:t>
      </w:r>
    </w:p>
    <w:tbl>
      <w:tblPr>
        <w:tblW w:w="10050" w:type="dxa"/>
        <w:tblInd w:w="108" w:type="dxa"/>
        <w:tblLayout w:type="fixed"/>
        <w:tblLook w:val="04A0"/>
      </w:tblPr>
      <w:tblGrid>
        <w:gridCol w:w="2693"/>
        <w:gridCol w:w="7357"/>
      </w:tblGrid>
      <w:tr w:rsidR="00AB4601" w:rsidTr="00FA5E96">
        <w:trPr>
          <w:trHeight w:val="87"/>
        </w:trPr>
        <w:tc>
          <w:tcPr>
            <w:tcW w:w="2693" w:type="dxa"/>
            <w:hideMark/>
          </w:tcPr>
          <w:p w:rsidR="00AB4601" w:rsidRDefault="00AB46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7" w:type="dxa"/>
          </w:tcPr>
          <w:p w:rsidR="00AB4601" w:rsidRDefault="00AB4601">
            <w:pPr>
              <w:widowControl w:val="0"/>
              <w:autoSpaceDE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AB4601" w:rsidRDefault="00AB4601" w:rsidP="00AB4601">
      <w:pPr>
        <w:pStyle w:val="a7"/>
        <w:numPr>
          <w:ilvl w:val="0"/>
          <w:numId w:val="11"/>
        </w:numPr>
        <w:snapToGrid w:val="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b/>
        </w:rPr>
        <w:t>пункт  «</w:t>
      </w:r>
      <w:r>
        <w:rPr>
          <w:rFonts w:ascii="Times New Roman" w:hAnsi="Times New Roman" w:cs="Times New Roman"/>
          <w:b/>
        </w:rPr>
        <w:t>Ресурсное обеспечение муниципальной программы  города Батайска»</w:t>
      </w:r>
      <w:r>
        <w:rPr>
          <w:rFonts w:ascii="Times New Roman CYR" w:hAnsi="Times New Roman CYR" w:cs="Times New Roman CYR"/>
          <w:b/>
        </w:rPr>
        <w:t xml:space="preserve"> изложить в  редакции:</w:t>
      </w:r>
    </w:p>
    <w:p w:rsidR="00AB4601" w:rsidRDefault="00AB4601" w:rsidP="00AB4601">
      <w:pPr>
        <w:pStyle w:val="ConsPlusCell"/>
        <w:shd w:val="clear" w:color="auto" w:fill="FFFFFF"/>
        <w:tabs>
          <w:tab w:val="left" w:pos="993"/>
          <w:tab w:val="left" w:pos="1560"/>
        </w:tabs>
        <w:snapToGrid w:val="0"/>
        <w:ind w:firstLine="567"/>
      </w:pPr>
      <w:r>
        <w:t xml:space="preserve">  </w:t>
      </w:r>
      <w:r>
        <w:tab/>
        <w:t>«</w:t>
      </w:r>
      <w:r>
        <w:rPr>
          <w:rFonts w:ascii="Times New Roman" w:hAnsi="Times New Roman" w:cs="Times New Roman"/>
          <w:sz w:val="24"/>
          <w:szCs w:val="24"/>
        </w:rPr>
        <w:t xml:space="preserve">Общий объем финансирования Программы составляет  </w:t>
      </w:r>
      <w:r w:rsidR="006C530E">
        <w:rPr>
          <w:rFonts w:ascii="Times New Roman" w:hAnsi="Times New Roman" w:cs="Times New Roman"/>
          <w:sz w:val="24"/>
          <w:szCs w:val="24"/>
        </w:rPr>
        <w:t>915026</w:t>
      </w:r>
      <w:r w:rsidR="005E147E">
        <w:rPr>
          <w:rFonts w:ascii="Times New Roman" w:hAnsi="Times New Roman" w:cs="Times New Roman"/>
          <w:sz w:val="24"/>
          <w:szCs w:val="24"/>
        </w:rPr>
        <w:t>,</w:t>
      </w:r>
      <w:r w:rsidR="006C53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AB4601" w:rsidRDefault="00AB4601" w:rsidP="00AB4601">
      <w:pPr>
        <w:autoSpaceDE w:val="0"/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    133433,4   тыс. рублей.</w:t>
      </w:r>
    </w:p>
    <w:p w:rsidR="00AB4601" w:rsidRDefault="00AB4601" w:rsidP="00AB4601">
      <w:pPr>
        <w:autoSpaceDE w:val="0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 –    1</w:t>
      </w:r>
      <w:r w:rsidR="00563A1C">
        <w:rPr>
          <w:rFonts w:ascii="Times New Roman" w:hAnsi="Times New Roman" w:cs="Times New Roman"/>
          <w:sz w:val="24"/>
          <w:szCs w:val="24"/>
        </w:rPr>
        <w:t>35929,9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B4601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 год –     </w:t>
      </w:r>
      <w:r w:rsidR="00FA5E96">
        <w:rPr>
          <w:rFonts w:ascii="Times New Roman" w:hAnsi="Times New Roman" w:cs="Times New Roman"/>
          <w:sz w:val="24"/>
          <w:szCs w:val="24"/>
        </w:rPr>
        <w:t>147</w:t>
      </w:r>
      <w:r w:rsidR="00A6296B">
        <w:rPr>
          <w:rFonts w:ascii="Times New Roman" w:hAnsi="Times New Roman" w:cs="Times New Roman"/>
          <w:sz w:val="24"/>
          <w:szCs w:val="24"/>
        </w:rPr>
        <w:t>4</w:t>
      </w:r>
      <w:r w:rsidR="00FA5E96">
        <w:rPr>
          <w:rFonts w:ascii="Times New Roman" w:hAnsi="Times New Roman" w:cs="Times New Roman"/>
          <w:sz w:val="24"/>
          <w:szCs w:val="24"/>
        </w:rPr>
        <w:t>83,6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год –     </w:t>
      </w:r>
      <w:r w:rsidR="00C21FEE">
        <w:rPr>
          <w:rFonts w:ascii="Times New Roman" w:hAnsi="Times New Roman" w:cs="Times New Roman"/>
          <w:sz w:val="24"/>
          <w:szCs w:val="24"/>
        </w:rPr>
        <w:t>144869,8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 год –     </w:t>
      </w:r>
      <w:r w:rsidR="00FA5E96">
        <w:rPr>
          <w:rFonts w:ascii="Times New Roman" w:hAnsi="Times New Roman" w:cs="Times New Roman"/>
          <w:sz w:val="24"/>
          <w:szCs w:val="24"/>
        </w:rPr>
        <w:t>1205</w:t>
      </w:r>
      <w:r w:rsidR="00446CDF">
        <w:rPr>
          <w:rFonts w:ascii="Times New Roman" w:hAnsi="Times New Roman" w:cs="Times New Roman"/>
          <w:sz w:val="24"/>
          <w:szCs w:val="24"/>
        </w:rPr>
        <w:t>25,8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–     </w:t>
      </w:r>
      <w:r w:rsidR="00FA5E96">
        <w:rPr>
          <w:rFonts w:ascii="Times New Roman" w:hAnsi="Times New Roman" w:cs="Times New Roman"/>
          <w:sz w:val="24"/>
          <w:szCs w:val="24"/>
        </w:rPr>
        <w:t>1232</w:t>
      </w:r>
      <w:r w:rsidR="00446CDF">
        <w:rPr>
          <w:rFonts w:ascii="Times New Roman" w:hAnsi="Times New Roman" w:cs="Times New Roman"/>
          <w:sz w:val="24"/>
          <w:szCs w:val="24"/>
        </w:rPr>
        <w:t>25</w:t>
      </w:r>
      <w:r w:rsidR="00FA5E96">
        <w:rPr>
          <w:rFonts w:ascii="Times New Roman" w:hAnsi="Times New Roman" w:cs="Times New Roman"/>
          <w:sz w:val="24"/>
          <w:szCs w:val="24"/>
        </w:rPr>
        <w:t>,8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Cell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2020 год -     109558,0  тыс. рублей.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средств федерального бюджета составляет – </w:t>
      </w:r>
      <w:r w:rsidR="005E147E">
        <w:rPr>
          <w:rFonts w:ascii="Times New Roman" w:hAnsi="Times New Roman" w:cs="Times New Roman"/>
        </w:rPr>
        <w:t>135</w:t>
      </w:r>
      <w:r w:rsidR="00C679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рублей, из них: 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2014 год –    0  </w:t>
      </w:r>
      <w:r w:rsidR="009C72C2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 год –  </w:t>
      </w:r>
      <w:r w:rsidR="00563A1C">
        <w:rPr>
          <w:rFonts w:ascii="Times New Roman" w:hAnsi="Times New Roman" w:cs="Times New Roman"/>
          <w:sz w:val="24"/>
          <w:szCs w:val="24"/>
        </w:rPr>
        <w:t>36,6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 год –  </w:t>
      </w:r>
      <w:r w:rsidR="00A60DB6">
        <w:rPr>
          <w:rFonts w:ascii="Times New Roman" w:hAnsi="Times New Roman" w:cs="Times New Roman"/>
          <w:sz w:val="24"/>
          <w:szCs w:val="24"/>
        </w:rPr>
        <w:t>35</w:t>
      </w:r>
      <w:r w:rsidR="00563A1C">
        <w:rPr>
          <w:rFonts w:ascii="Times New Roman" w:hAnsi="Times New Roman" w:cs="Times New Roman"/>
          <w:sz w:val="24"/>
          <w:szCs w:val="24"/>
        </w:rPr>
        <w:t>,6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год –  </w:t>
      </w:r>
      <w:r w:rsidR="005E147E">
        <w:rPr>
          <w:rFonts w:ascii="Times New Roman" w:hAnsi="Times New Roman" w:cs="Times New Roman"/>
          <w:sz w:val="24"/>
          <w:szCs w:val="24"/>
        </w:rPr>
        <w:t>62,8</w:t>
      </w:r>
      <w:r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AB4601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год  -  0  тыс. рублей;</w:t>
      </w:r>
    </w:p>
    <w:p w:rsidR="00AB4601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 -  0  тыс. рублей;</w:t>
      </w:r>
    </w:p>
    <w:p w:rsidR="00AB4601" w:rsidRDefault="00AB4601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-   0  тыс. рублей.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средств областного бюджета составляет– </w:t>
      </w:r>
      <w:r w:rsidR="005E147E">
        <w:rPr>
          <w:rFonts w:ascii="Times New Roman" w:hAnsi="Times New Roman" w:cs="Times New Roman"/>
        </w:rPr>
        <w:t>46415,8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 рублей, из них: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 11580,0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 год –   74</w:t>
      </w:r>
      <w:r w:rsidR="00DF7A88">
        <w:rPr>
          <w:rFonts w:ascii="Times New Roman" w:hAnsi="Times New Roman" w:cs="Times New Roman"/>
        </w:rPr>
        <w:t>15,1</w:t>
      </w:r>
      <w:r>
        <w:rPr>
          <w:rFonts w:ascii="Times New Roman" w:hAnsi="Times New Roman" w:cs="Times New Roman"/>
        </w:rPr>
        <w:t xml:space="preserve"> 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2016 год –   </w:t>
      </w:r>
      <w:r w:rsidR="00700589">
        <w:rPr>
          <w:rFonts w:ascii="Times New Roman" w:hAnsi="Times New Roman" w:cs="Times New Roman"/>
        </w:rPr>
        <w:t>13574,5</w:t>
      </w:r>
      <w:r w:rsidR="00563A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2017 год –   </w:t>
      </w:r>
      <w:r w:rsidR="005E147E">
        <w:rPr>
          <w:rFonts w:ascii="Times New Roman" w:hAnsi="Times New Roman" w:cs="Times New Roman"/>
        </w:rPr>
        <w:t>13846,2</w:t>
      </w:r>
      <w:r>
        <w:rPr>
          <w:rFonts w:ascii="Times New Roman" w:hAnsi="Times New Roman" w:cs="Times New Roman"/>
        </w:rPr>
        <w:t xml:space="preserve"> 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 год –   0 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 год –   0 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 год –   0  тыс. рублей.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средств местного бюджета составляет –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DF7A88">
        <w:rPr>
          <w:rFonts w:ascii="Times New Roman" w:hAnsi="Times New Roman" w:cs="Times New Roman"/>
        </w:rPr>
        <w:t>7</w:t>
      </w:r>
      <w:r w:rsidR="00FA5E96">
        <w:rPr>
          <w:rFonts w:ascii="Times New Roman" w:hAnsi="Times New Roman" w:cs="Times New Roman"/>
        </w:rPr>
        <w:t>7</w:t>
      </w:r>
      <w:r w:rsidR="006C530E">
        <w:rPr>
          <w:rFonts w:ascii="Times New Roman" w:hAnsi="Times New Roman" w:cs="Times New Roman"/>
        </w:rPr>
        <w:t>3436,2</w:t>
      </w:r>
      <w:r w:rsidR="00DF7A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тыс. рублей,  из них: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112527,5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2015 год –   </w:t>
      </w:r>
      <w:r w:rsidR="00563A1C">
        <w:rPr>
          <w:rFonts w:ascii="Times New Roman" w:hAnsi="Times New Roman" w:cs="Times New Roman"/>
        </w:rPr>
        <w:t>114357,1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2016 год –   </w:t>
      </w:r>
      <w:r w:rsidR="00FA5E96">
        <w:rPr>
          <w:rFonts w:ascii="Times New Roman" w:hAnsi="Times New Roman" w:cs="Times New Roman"/>
        </w:rPr>
        <w:t>118573,5</w:t>
      </w:r>
      <w:r w:rsidR="007005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2017 год –   </w:t>
      </w:r>
      <w:r w:rsidR="00C21FEE">
        <w:rPr>
          <w:rFonts w:ascii="Times New Roman" w:hAnsi="Times New Roman" w:cs="Times New Roman"/>
        </w:rPr>
        <w:t>114460,8</w:t>
      </w:r>
      <w:r>
        <w:rPr>
          <w:rFonts w:ascii="Times New Roman" w:hAnsi="Times New Roman" w:cs="Times New Roman"/>
        </w:rPr>
        <w:t xml:space="preserve"> тыс.рублей;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2018 год –   </w:t>
      </w:r>
      <w:r w:rsidR="00FA5E96">
        <w:rPr>
          <w:rFonts w:ascii="Times New Roman" w:hAnsi="Times New Roman" w:cs="Times New Roman"/>
        </w:rPr>
        <w:t>1055</w:t>
      </w:r>
      <w:r w:rsidR="00446CDF">
        <w:rPr>
          <w:rFonts w:ascii="Times New Roman" w:hAnsi="Times New Roman" w:cs="Times New Roman"/>
        </w:rPr>
        <w:t>25</w:t>
      </w:r>
      <w:r w:rsidR="00FA5E96">
        <w:rPr>
          <w:rFonts w:ascii="Times New Roman" w:hAnsi="Times New Roman" w:cs="Times New Roman"/>
        </w:rPr>
        <w:t>,8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2019 год –   </w:t>
      </w:r>
      <w:r w:rsidR="00FA5E96">
        <w:rPr>
          <w:rFonts w:ascii="Times New Roman" w:hAnsi="Times New Roman" w:cs="Times New Roman"/>
        </w:rPr>
        <w:t>1082</w:t>
      </w:r>
      <w:r w:rsidR="00446CDF">
        <w:rPr>
          <w:rFonts w:ascii="Times New Roman" w:hAnsi="Times New Roman" w:cs="Times New Roman"/>
        </w:rPr>
        <w:t>25</w:t>
      </w:r>
      <w:r w:rsidR="00FA5E96">
        <w:rPr>
          <w:rFonts w:ascii="Times New Roman" w:hAnsi="Times New Roman" w:cs="Times New Roman"/>
        </w:rPr>
        <w:t xml:space="preserve">,8 </w:t>
      </w:r>
      <w:r>
        <w:rPr>
          <w:rFonts w:ascii="Times New Roman" w:hAnsi="Times New Roman" w:cs="Times New Roman"/>
        </w:rPr>
        <w:t>тыс. рублей;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 год –   99765,7 тыс. рублей.</w:t>
      </w:r>
    </w:p>
    <w:p w:rsidR="00AB4601" w:rsidRDefault="00AB4601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внебюджетных средств составляет – </w:t>
      </w:r>
      <w:r w:rsidR="00F361A7">
        <w:rPr>
          <w:rFonts w:ascii="Times New Roman" w:hAnsi="Times New Roman" w:cs="Times New Roman"/>
        </w:rPr>
        <w:t>9</w:t>
      </w:r>
      <w:r w:rsidR="00A6296B">
        <w:rPr>
          <w:rFonts w:ascii="Times New Roman" w:hAnsi="Times New Roman" w:cs="Times New Roman"/>
        </w:rPr>
        <w:t>5</w:t>
      </w:r>
      <w:r w:rsidR="00F361A7">
        <w:rPr>
          <w:rFonts w:ascii="Times New Roman" w:hAnsi="Times New Roman" w:cs="Times New Roman"/>
        </w:rPr>
        <w:t>0</w:t>
      </w:r>
      <w:r w:rsidR="00FA5E96">
        <w:rPr>
          <w:rFonts w:ascii="Times New Roman" w:hAnsi="Times New Roman" w:cs="Times New Roman"/>
        </w:rPr>
        <w:t>39,3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тыс.рублей,  из них:</w:t>
      </w:r>
    </w:p>
    <w:p w:rsidR="00AB4601" w:rsidRDefault="00AB4601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2014 год –    </w:t>
      </w:r>
      <w:r>
        <w:rPr>
          <w:rFonts w:ascii="Times New Roman" w:hAnsi="Times New Roman" w:cs="Times New Roman"/>
          <w:shd w:val="clear" w:color="auto" w:fill="FFFFFF"/>
        </w:rPr>
        <w:t>9325,9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2015 год –    1</w:t>
      </w:r>
      <w:r w:rsidR="00563A1C">
        <w:rPr>
          <w:rFonts w:ascii="Times New Roman" w:hAnsi="Times New Roman" w:cs="Times New Roman"/>
        </w:rPr>
        <w:t>4121,1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2016 год –    </w:t>
      </w:r>
      <w:r w:rsidR="00563A1C">
        <w:rPr>
          <w:rFonts w:ascii="Times New Roman" w:hAnsi="Times New Roman" w:cs="Times New Roman"/>
        </w:rPr>
        <w:t>15</w:t>
      </w:r>
      <w:r w:rsidR="00A6296B">
        <w:rPr>
          <w:rFonts w:ascii="Times New Roman" w:hAnsi="Times New Roman" w:cs="Times New Roman"/>
        </w:rPr>
        <w:t>3</w:t>
      </w:r>
      <w:r w:rsidR="00563A1C">
        <w:rPr>
          <w:rFonts w:ascii="Times New Roman" w:hAnsi="Times New Roman" w:cs="Times New Roman"/>
        </w:rPr>
        <w:t>00,0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2017 год –    </w:t>
      </w:r>
      <w:r w:rsidR="00FA5E96">
        <w:rPr>
          <w:rFonts w:ascii="Times New Roman" w:hAnsi="Times New Roman" w:cs="Times New Roman"/>
        </w:rPr>
        <w:t>1</w:t>
      </w:r>
      <w:r w:rsidR="00F361A7">
        <w:rPr>
          <w:rFonts w:ascii="Times New Roman" w:hAnsi="Times New Roman" w:cs="Times New Roman"/>
        </w:rPr>
        <w:t>6</w:t>
      </w:r>
      <w:r w:rsidR="00FA5E96">
        <w:rPr>
          <w:rFonts w:ascii="Times New Roman" w:hAnsi="Times New Roman" w:cs="Times New Roman"/>
        </w:rPr>
        <w:t>500,0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2018 год –    </w:t>
      </w:r>
      <w:r w:rsidR="00FA5E96">
        <w:rPr>
          <w:rFonts w:ascii="Times New Roman" w:hAnsi="Times New Roman" w:cs="Times New Roman"/>
        </w:rPr>
        <w:t>15000,0</w:t>
      </w:r>
      <w:r>
        <w:rPr>
          <w:rFonts w:ascii="Times New Roman" w:hAnsi="Times New Roman" w:cs="Times New Roman"/>
        </w:rPr>
        <w:t xml:space="preserve">  тыс. рублей;</w:t>
      </w:r>
    </w:p>
    <w:p w:rsidR="00AB4601" w:rsidRDefault="00AB4601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2019 год  -   </w:t>
      </w:r>
      <w:r w:rsidR="00FA5E96">
        <w:rPr>
          <w:rFonts w:ascii="Times New Roman" w:hAnsi="Times New Roman" w:cs="Times New Roman"/>
        </w:rPr>
        <w:t xml:space="preserve">15000,0 </w:t>
      </w:r>
      <w:r>
        <w:rPr>
          <w:rFonts w:ascii="Times New Roman" w:hAnsi="Times New Roman" w:cs="Times New Roman"/>
        </w:rPr>
        <w:t>тыс. рублей;</w:t>
      </w:r>
    </w:p>
    <w:p w:rsidR="00AB4601" w:rsidRDefault="00AB4601" w:rsidP="00AB4601">
      <w:pPr>
        <w:tabs>
          <w:tab w:val="left" w:pos="871"/>
        </w:tabs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 год –     9792,3  тыс. рублей;»</w:t>
      </w:r>
    </w:p>
    <w:p w:rsidR="00AB4601" w:rsidRDefault="00AB4601" w:rsidP="00AB4601">
      <w:pPr>
        <w:widowControl w:val="0"/>
        <w:numPr>
          <w:ilvl w:val="0"/>
          <w:numId w:val="11"/>
        </w:numPr>
        <w:autoSpaceDE w:val="0"/>
        <w:spacing w:after="0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  <w:b/>
          <w:bCs/>
        </w:rPr>
        <w:t xml:space="preserve">Раздел 4. «Информация по ресурсному обеспечению муниципальной  программы»  </w:t>
      </w:r>
      <w:r>
        <w:rPr>
          <w:rFonts w:ascii="Times New Roman CYR" w:hAnsi="Times New Roman CYR" w:cs="Times New Roman CYR"/>
        </w:rPr>
        <w:t>изл</w:t>
      </w:r>
      <w:r>
        <w:rPr>
          <w:rFonts w:ascii="Times New Roman CYR" w:hAnsi="Times New Roman CYR" w:cs="Times New Roman CYR"/>
        </w:rPr>
        <w:t>о</w:t>
      </w:r>
      <w:r>
        <w:rPr>
          <w:rFonts w:ascii="Times New Roman CYR" w:hAnsi="Times New Roman CYR" w:cs="Times New Roman CYR"/>
        </w:rPr>
        <w:t>жить в следующей редакции: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«Общий объем финансирования реализации программных мероприятий составляет  </w:t>
      </w:r>
      <w:r w:rsidR="0099682C">
        <w:rPr>
          <w:rFonts w:ascii="Times New Roman" w:hAnsi="Times New Roman" w:cs="Times New Roman"/>
        </w:rPr>
        <w:t>915026,3</w:t>
      </w:r>
      <w:r>
        <w:rPr>
          <w:rFonts w:ascii="Times New Roman" w:hAnsi="Times New Roman" w:cs="Times New Roman"/>
        </w:rPr>
        <w:t xml:space="preserve"> тыс. рублей, в том числе: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</w:t>
      </w:r>
      <w:r w:rsidR="00563A1C">
        <w:rPr>
          <w:rFonts w:ascii="Times New Roman" w:hAnsi="Times New Roman" w:cs="Times New Roman"/>
        </w:rPr>
        <w:t>1</w:t>
      </w:r>
      <w:r w:rsidR="005E147E">
        <w:rPr>
          <w:rFonts w:ascii="Times New Roman" w:hAnsi="Times New Roman" w:cs="Times New Roman"/>
        </w:rPr>
        <w:t>35,0</w:t>
      </w:r>
      <w:r>
        <w:rPr>
          <w:rFonts w:ascii="Times New Roman" w:hAnsi="Times New Roman" w:cs="Times New Roman"/>
        </w:rPr>
        <w:t xml:space="preserve"> тыс.руб.; </w:t>
      </w:r>
    </w:p>
    <w:p w:rsidR="00AB4601" w:rsidRDefault="00A60DB6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 </w:t>
      </w:r>
      <w:r w:rsidR="005E147E">
        <w:rPr>
          <w:rFonts w:ascii="Times New Roman" w:hAnsi="Times New Roman" w:cs="Times New Roman"/>
        </w:rPr>
        <w:t>46415,8</w:t>
      </w:r>
      <w:r w:rsidR="00AB4601"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AC03CB">
        <w:rPr>
          <w:rFonts w:ascii="Times New Roman" w:hAnsi="Times New Roman" w:cs="Times New Roman"/>
        </w:rPr>
        <w:t>местный</w:t>
      </w:r>
      <w:r>
        <w:rPr>
          <w:rFonts w:ascii="Times New Roman" w:hAnsi="Times New Roman" w:cs="Times New Roman"/>
        </w:rPr>
        <w:t xml:space="preserve"> бюджет -  </w:t>
      </w:r>
      <w:r w:rsidR="00FA5E96">
        <w:rPr>
          <w:rFonts w:ascii="Times New Roman" w:hAnsi="Times New Roman" w:cs="Times New Roman"/>
        </w:rPr>
        <w:t>77</w:t>
      </w:r>
      <w:r w:rsidR="0099682C">
        <w:rPr>
          <w:rFonts w:ascii="Times New Roman" w:hAnsi="Times New Roman" w:cs="Times New Roman"/>
        </w:rPr>
        <w:t>3436,2</w:t>
      </w:r>
      <w:r>
        <w:rPr>
          <w:rFonts w:ascii="Times New Roman" w:hAnsi="Times New Roman" w:cs="Times New Roman"/>
        </w:rPr>
        <w:t xml:space="preserve"> тыс.руб.,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источники:  - </w:t>
      </w:r>
      <w:r w:rsidR="00AF6263">
        <w:rPr>
          <w:rFonts w:ascii="Times New Roman" w:hAnsi="Times New Roman" w:cs="Times New Roman"/>
        </w:rPr>
        <w:t>9</w:t>
      </w:r>
      <w:r w:rsidR="00F361A7">
        <w:rPr>
          <w:rFonts w:ascii="Times New Roman" w:hAnsi="Times New Roman" w:cs="Times New Roman"/>
        </w:rPr>
        <w:t>503</w:t>
      </w:r>
      <w:r w:rsidR="00FA5E96">
        <w:rPr>
          <w:rFonts w:ascii="Times New Roman" w:hAnsi="Times New Roman" w:cs="Times New Roman"/>
        </w:rPr>
        <w:t>9,3</w:t>
      </w:r>
      <w:r>
        <w:rPr>
          <w:rFonts w:ascii="Times New Roman" w:hAnsi="Times New Roman" w:cs="Times New Roman"/>
        </w:rPr>
        <w:t xml:space="preserve"> тыс. руб.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2014 год –  133433,4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>тыс. рублей, из низ: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–  0 тыс.руб.;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11580,0 тыс.руб.;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AC03CB">
        <w:rPr>
          <w:rFonts w:ascii="Times New Roman" w:hAnsi="Times New Roman" w:cs="Times New Roman"/>
        </w:rPr>
        <w:t xml:space="preserve"> местный</w:t>
      </w:r>
      <w:r>
        <w:rPr>
          <w:rFonts w:ascii="Times New Roman" w:hAnsi="Times New Roman" w:cs="Times New Roman"/>
        </w:rPr>
        <w:t xml:space="preserve"> бюджет   -   112527,5  тыс.руб.,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источники: - 9325,9 тыс. руб.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2015 год –   1</w:t>
      </w:r>
      <w:r w:rsidR="00AA05E9">
        <w:rPr>
          <w:rFonts w:ascii="Times New Roman" w:hAnsi="Times New Roman" w:cs="Times New Roman"/>
        </w:rPr>
        <w:t>35929,9</w:t>
      </w:r>
      <w:r>
        <w:rPr>
          <w:rFonts w:ascii="Times New Roman" w:hAnsi="Times New Roman" w:cs="Times New Roman"/>
        </w:rPr>
        <w:t xml:space="preserve"> тыс. рублей из них: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– </w:t>
      </w:r>
      <w:r w:rsidR="00AA05E9">
        <w:rPr>
          <w:rFonts w:ascii="Times New Roman" w:hAnsi="Times New Roman" w:cs="Times New Roman"/>
        </w:rPr>
        <w:t>36,6</w:t>
      </w:r>
      <w:r>
        <w:rPr>
          <w:rFonts w:ascii="Times New Roman" w:hAnsi="Times New Roman" w:cs="Times New Roman"/>
        </w:rPr>
        <w:t xml:space="preserve"> тыс.руб.;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  74</w:t>
      </w:r>
      <w:r w:rsidR="00AA05E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,</w:t>
      </w:r>
      <w:r w:rsidR="00AA05E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AC03CB">
        <w:rPr>
          <w:rFonts w:ascii="Times New Roman" w:hAnsi="Times New Roman" w:cs="Times New Roman"/>
        </w:rPr>
        <w:t>местный</w:t>
      </w:r>
      <w:r>
        <w:rPr>
          <w:rFonts w:ascii="Times New Roman" w:hAnsi="Times New Roman" w:cs="Times New Roman"/>
        </w:rPr>
        <w:t xml:space="preserve"> бюджет -     </w:t>
      </w:r>
      <w:r w:rsidR="00FA5E96">
        <w:rPr>
          <w:rFonts w:ascii="Times New Roman" w:hAnsi="Times New Roman" w:cs="Times New Roman"/>
        </w:rPr>
        <w:t>11</w:t>
      </w:r>
      <w:r w:rsidR="004A6575">
        <w:rPr>
          <w:rFonts w:ascii="Times New Roman" w:hAnsi="Times New Roman" w:cs="Times New Roman"/>
        </w:rPr>
        <w:t>4357,1</w:t>
      </w:r>
      <w:r>
        <w:rPr>
          <w:rFonts w:ascii="Times New Roman" w:hAnsi="Times New Roman" w:cs="Times New Roman"/>
        </w:rPr>
        <w:t xml:space="preserve"> тыс.руб.,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 источники: - 1</w:t>
      </w:r>
      <w:r w:rsidR="00AA05E9">
        <w:rPr>
          <w:rFonts w:ascii="Times New Roman" w:hAnsi="Times New Roman" w:cs="Times New Roman"/>
        </w:rPr>
        <w:t>4121,1</w:t>
      </w:r>
      <w:r>
        <w:rPr>
          <w:rFonts w:ascii="Times New Roman" w:hAnsi="Times New Roman" w:cs="Times New Roman"/>
        </w:rPr>
        <w:t xml:space="preserve"> тыс. руб.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2016 год – </w:t>
      </w:r>
      <w:r w:rsidR="00FA5E96">
        <w:rPr>
          <w:rFonts w:ascii="Times New Roman" w:hAnsi="Times New Roman" w:cs="Times New Roman"/>
        </w:rPr>
        <w:t>147</w:t>
      </w:r>
      <w:r w:rsidR="00A6296B">
        <w:rPr>
          <w:rFonts w:ascii="Times New Roman" w:hAnsi="Times New Roman" w:cs="Times New Roman"/>
        </w:rPr>
        <w:t>4</w:t>
      </w:r>
      <w:r w:rsidR="00FA5E96">
        <w:rPr>
          <w:rFonts w:ascii="Times New Roman" w:hAnsi="Times New Roman" w:cs="Times New Roman"/>
        </w:rPr>
        <w:t>83,6</w:t>
      </w:r>
      <w:r>
        <w:rPr>
          <w:rFonts w:ascii="Times New Roman" w:hAnsi="Times New Roman" w:cs="Times New Roman"/>
        </w:rPr>
        <w:t xml:space="preserve">  тыс. рублей из них:</w:t>
      </w:r>
    </w:p>
    <w:p w:rsidR="00563A1C" w:rsidRDefault="00563A1C" w:rsidP="00563A1C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  -   </w:t>
      </w:r>
      <w:r w:rsidR="00A60DB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,6  тыс.руб.;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</w:t>
      </w:r>
      <w:r w:rsidR="00700589">
        <w:rPr>
          <w:rFonts w:ascii="Times New Roman" w:hAnsi="Times New Roman" w:cs="Times New Roman"/>
        </w:rPr>
        <w:t>13574,5</w:t>
      </w:r>
      <w:r>
        <w:rPr>
          <w:rFonts w:ascii="Times New Roman" w:hAnsi="Times New Roman" w:cs="Times New Roman"/>
        </w:rPr>
        <w:t xml:space="preserve">  тыс.руб.;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64A50">
        <w:rPr>
          <w:rFonts w:ascii="Times New Roman" w:hAnsi="Times New Roman" w:cs="Times New Roman"/>
        </w:rPr>
        <w:t>местный</w:t>
      </w:r>
      <w:r>
        <w:rPr>
          <w:rFonts w:ascii="Times New Roman" w:hAnsi="Times New Roman" w:cs="Times New Roman"/>
        </w:rPr>
        <w:t xml:space="preserve"> бюджет -    </w:t>
      </w:r>
      <w:r w:rsidR="00A60DB6">
        <w:rPr>
          <w:rFonts w:ascii="Times New Roman" w:hAnsi="Times New Roman" w:cs="Times New Roman"/>
        </w:rPr>
        <w:t>11</w:t>
      </w:r>
      <w:r w:rsidR="00446CDF">
        <w:rPr>
          <w:rFonts w:ascii="Times New Roman" w:hAnsi="Times New Roman" w:cs="Times New Roman"/>
        </w:rPr>
        <w:t>8573,5</w:t>
      </w:r>
      <w:r>
        <w:rPr>
          <w:rFonts w:ascii="Times New Roman" w:hAnsi="Times New Roman" w:cs="Times New Roman"/>
        </w:rPr>
        <w:t xml:space="preserve"> тыс.руб.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источники: -</w:t>
      </w:r>
      <w:r w:rsidR="00563A1C">
        <w:rPr>
          <w:rFonts w:ascii="Times New Roman" w:hAnsi="Times New Roman" w:cs="Times New Roman"/>
        </w:rPr>
        <w:t>15</w:t>
      </w:r>
      <w:r w:rsidR="00A6296B">
        <w:rPr>
          <w:rFonts w:ascii="Times New Roman" w:hAnsi="Times New Roman" w:cs="Times New Roman"/>
        </w:rPr>
        <w:t>3</w:t>
      </w:r>
      <w:r w:rsidR="00563A1C">
        <w:rPr>
          <w:rFonts w:ascii="Times New Roman" w:hAnsi="Times New Roman" w:cs="Times New Roman"/>
        </w:rPr>
        <w:t>00,0</w:t>
      </w:r>
      <w:r>
        <w:rPr>
          <w:rFonts w:ascii="Times New Roman" w:hAnsi="Times New Roman" w:cs="Times New Roman"/>
        </w:rPr>
        <w:t xml:space="preserve"> тыс. руб. </w:t>
      </w:r>
    </w:p>
    <w:p w:rsidR="00F361A7" w:rsidRDefault="00AB4601" w:rsidP="00F361A7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2017 год –  </w:t>
      </w:r>
      <w:r w:rsidR="005E147E">
        <w:rPr>
          <w:rFonts w:ascii="Times New Roman" w:hAnsi="Times New Roman" w:cs="Times New Roman"/>
        </w:rPr>
        <w:t>144</w:t>
      </w:r>
      <w:r w:rsidR="0099682C">
        <w:rPr>
          <w:rFonts w:ascii="Times New Roman" w:hAnsi="Times New Roman" w:cs="Times New Roman"/>
        </w:rPr>
        <w:t>869,8</w:t>
      </w:r>
      <w:r>
        <w:rPr>
          <w:rFonts w:ascii="Times New Roman" w:hAnsi="Times New Roman" w:cs="Times New Roman"/>
        </w:rPr>
        <w:t xml:space="preserve"> тыс. рублей</w:t>
      </w:r>
      <w:r w:rsidR="00F361A7" w:rsidRPr="00F361A7">
        <w:rPr>
          <w:rFonts w:ascii="Times New Roman" w:hAnsi="Times New Roman" w:cs="Times New Roman"/>
        </w:rPr>
        <w:t xml:space="preserve"> </w:t>
      </w:r>
      <w:r w:rsidR="00F361A7">
        <w:rPr>
          <w:rFonts w:ascii="Times New Roman" w:hAnsi="Times New Roman" w:cs="Times New Roman"/>
        </w:rPr>
        <w:t>из них:</w:t>
      </w:r>
    </w:p>
    <w:p w:rsidR="00F361A7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  -   </w:t>
      </w:r>
      <w:r w:rsidR="005E147E">
        <w:rPr>
          <w:rFonts w:ascii="Times New Roman" w:hAnsi="Times New Roman" w:cs="Times New Roman"/>
        </w:rPr>
        <w:t>62,8</w:t>
      </w:r>
      <w:r>
        <w:rPr>
          <w:rFonts w:ascii="Times New Roman" w:hAnsi="Times New Roman" w:cs="Times New Roman"/>
        </w:rPr>
        <w:t xml:space="preserve">  тыс.руб.;</w:t>
      </w:r>
    </w:p>
    <w:p w:rsidR="00F361A7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E147E">
        <w:rPr>
          <w:rFonts w:ascii="Times New Roman" w:hAnsi="Times New Roman" w:cs="Times New Roman"/>
        </w:rPr>
        <w:t xml:space="preserve">    областной бюджет   -   13846,2</w:t>
      </w:r>
      <w:r>
        <w:rPr>
          <w:rFonts w:ascii="Times New Roman" w:hAnsi="Times New Roman" w:cs="Times New Roman"/>
        </w:rPr>
        <w:t xml:space="preserve">  тыс.руб.;</w:t>
      </w:r>
    </w:p>
    <w:p w:rsidR="00F361A7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местный бюджет -    11</w:t>
      </w:r>
      <w:r w:rsidR="0099682C">
        <w:rPr>
          <w:rFonts w:ascii="Times New Roman" w:hAnsi="Times New Roman" w:cs="Times New Roman"/>
        </w:rPr>
        <w:t>4460,8</w:t>
      </w:r>
      <w:r>
        <w:rPr>
          <w:rFonts w:ascii="Times New Roman" w:hAnsi="Times New Roman" w:cs="Times New Roman"/>
        </w:rPr>
        <w:t xml:space="preserve"> тыс.руб.</w:t>
      </w:r>
    </w:p>
    <w:p w:rsidR="00F361A7" w:rsidRDefault="00F361A7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источники: -16500,0 тыс. руб. 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2018 год –  </w:t>
      </w:r>
      <w:r w:rsidR="00FA5E96">
        <w:rPr>
          <w:rFonts w:ascii="Times New Roman" w:hAnsi="Times New Roman" w:cs="Times New Roman"/>
        </w:rPr>
        <w:t>1205</w:t>
      </w:r>
      <w:r w:rsidR="00446CDF">
        <w:rPr>
          <w:rFonts w:ascii="Times New Roman" w:hAnsi="Times New Roman" w:cs="Times New Roman"/>
        </w:rPr>
        <w:t>25</w:t>
      </w:r>
      <w:r w:rsidR="00FA5E96">
        <w:rPr>
          <w:rFonts w:ascii="Times New Roman" w:hAnsi="Times New Roman" w:cs="Times New Roman"/>
        </w:rPr>
        <w:t>,8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/>
        <w:ind w:left="993" w:hanging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C72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2019 год –  </w:t>
      </w:r>
      <w:r w:rsidR="00FA5E96">
        <w:rPr>
          <w:rFonts w:ascii="Times New Roman" w:hAnsi="Times New Roman" w:cs="Times New Roman"/>
        </w:rPr>
        <w:t>1232</w:t>
      </w:r>
      <w:r w:rsidR="00446CDF">
        <w:rPr>
          <w:rFonts w:ascii="Times New Roman" w:hAnsi="Times New Roman" w:cs="Times New Roman"/>
        </w:rPr>
        <w:t>25</w:t>
      </w:r>
      <w:r w:rsidR="00FA5E96">
        <w:rPr>
          <w:rFonts w:ascii="Times New Roman" w:hAnsi="Times New Roman" w:cs="Times New Roman"/>
        </w:rPr>
        <w:t>,8</w:t>
      </w:r>
      <w:r>
        <w:rPr>
          <w:rFonts w:ascii="Times New Roman" w:hAnsi="Times New Roman" w:cs="Times New Roman"/>
        </w:rPr>
        <w:t xml:space="preserve"> тыс. рублей;</w:t>
      </w:r>
    </w:p>
    <w:p w:rsidR="00AB4601" w:rsidRDefault="00AB4601" w:rsidP="00AB4601">
      <w:pPr>
        <w:widowControl w:val="0"/>
        <w:shd w:val="clear" w:color="auto" w:fill="FFFFFF"/>
        <w:autoSpaceDE w:val="0"/>
        <w:spacing w:after="0" w:line="240" w:lineRule="auto"/>
        <w:ind w:left="993" w:firstLine="76"/>
        <w:jc w:val="both"/>
        <w:rPr>
          <w:rFonts w:ascii="Times New Roman" w:hAnsi="Times New Roman" w:cs="Times New Roman"/>
          <w:shd w:val="clear" w:color="auto" w:fill="FFFF00"/>
        </w:rPr>
      </w:pPr>
      <w:r>
        <w:rPr>
          <w:rFonts w:ascii="Times New Roman" w:hAnsi="Times New Roman" w:cs="Times New Roman"/>
        </w:rPr>
        <w:t>2020 год –  109558,0 тыс. рублей.</w:t>
      </w:r>
    </w:p>
    <w:p w:rsidR="00AB4601" w:rsidRDefault="00AB4601" w:rsidP="00AB4601">
      <w:pPr>
        <w:widowControl w:val="0"/>
        <w:autoSpaceDE w:val="0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Расходы бюджета города Батайска  на реализацию мероприятий муниципальной  программы  приведены в приложении   к  муниципальной  программе, </w:t>
      </w:r>
      <w:r>
        <w:rPr>
          <w:rFonts w:ascii="Times New Roman" w:hAnsi="Times New Roman" w:cs="Times New Roman"/>
          <w:b/>
          <w:bCs/>
        </w:rPr>
        <w:t>Приложение № 5</w:t>
      </w:r>
      <w:r>
        <w:rPr>
          <w:rFonts w:ascii="Times New Roman" w:hAnsi="Times New Roman" w:cs="Times New Roman"/>
        </w:rPr>
        <w:t>.</w:t>
      </w:r>
    </w:p>
    <w:p w:rsidR="00AB4601" w:rsidRDefault="00AB4601" w:rsidP="00AB4601">
      <w:pPr>
        <w:widowControl w:val="0"/>
        <w:autoSpaceDE w:val="0"/>
        <w:spacing w:after="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Сведения о расходах на реализацию  муниципальной программы, с учетом финансирования из всех источников финансирования, приведены в приложении  к муниципальной  программе, </w:t>
      </w:r>
      <w:r>
        <w:rPr>
          <w:rFonts w:ascii="Times New Roman" w:hAnsi="Times New Roman" w:cs="Times New Roman"/>
          <w:b/>
          <w:bCs/>
        </w:rPr>
        <w:t>Пр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</w:rPr>
        <w:t>ложение № 6.»;</w:t>
      </w:r>
    </w:p>
    <w:p w:rsidR="00283B9D" w:rsidRPr="00283B9D" w:rsidRDefault="00AB4601" w:rsidP="00283B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kern w:val="2"/>
          <w:sz w:val="24"/>
          <w:szCs w:val="24"/>
        </w:rPr>
      </w:pPr>
      <w:r>
        <w:t xml:space="preserve">  </w:t>
      </w:r>
      <w:r w:rsidRPr="00283B9D">
        <w:rPr>
          <w:rFonts w:ascii="Times New Roman" w:hAnsi="Times New Roman" w:cs="Times New Roman"/>
          <w:sz w:val="24"/>
          <w:szCs w:val="24"/>
        </w:rPr>
        <w:t>4)</w:t>
      </w:r>
      <w:r w:rsidR="00283B9D">
        <w:rPr>
          <w:rFonts w:ascii="Times New Roman" w:hAnsi="Times New Roman" w:cs="Times New Roman"/>
          <w:sz w:val="24"/>
          <w:szCs w:val="24"/>
        </w:rPr>
        <w:t xml:space="preserve"> В раздел </w:t>
      </w:r>
      <w:r w:rsidR="00283B9D" w:rsidRPr="00283B9D">
        <w:rPr>
          <w:rFonts w:ascii="Times New Roman" w:hAnsi="Times New Roman" w:cs="Times New Roman"/>
          <w:sz w:val="24"/>
          <w:szCs w:val="24"/>
        </w:rPr>
        <w:t xml:space="preserve"> </w:t>
      </w:r>
      <w:r w:rsidR="00283B9D" w:rsidRPr="00283B9D">
        <w:rPr>
          <w:rFonts w:ascii="Times New Roman" w:hAnsi="Times New Roman" w:cs="Times New Roman"/>
          <w:b/>
          <w:kern w:val="2"/>
          <w:sz w:val="24"/>
          <w:szCs w:val="24"/>
        </w:rPr>
        <w:t>9.1. ПАСПОРТ</w:t>
      </w:r>
      <w:r w:rsidR="00283B9D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="00283B9D" w:rsidRPr="00283B9D">
        <w:rPr>
          <w:rFonts w:ascii="Times New Roman" w:hAnsi="Times New Roman" w:cs="Times New Roman"/>
          <w:b/>
          <w:kern w:val="2"/>
          <w:sz w:val="24"/>
          <w:szCs w:val="24"/>
        </w:rPr>
        <w:t>подпрограммы «Обеспечение реализации муниципальной программы города Батайска «Развитие культуры»</w:t>
      </w:r>
    </w:p>
    <w:p w:rsidR="00283B9D" w:rsidRPr="00283B9D" w:rsidRDefault="00283B9D" w:rsidP="00AB4601">
      <w:pPr>
        <w:pStyle w:val="Default"/>
        <w:jc w:val="both"/>
        <w:rPr>
          <w:rFonts w:ascii="Times New Roman" w:hAnsi="Times New Roman"/>
        </w:rPr>
      </w:pPr>
    </w:p>
    <w:tbl>
      <w:tblPr>
        <w:tblW w:w="4823" w:type="pct"/>
        <w:jc w:val="center"/>
        <w:tblInd w:w="-484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3304"/>
        <w:gridCol w:w="126"/>
        <w:gridCol w:w="5449"/>
        <w:gridCol w:w="337"/>
      </w:tblGrid>
      <w:tr w:rsidR="00283B9D" w:rsidRPr="00283B9D" w:rsidTr="006905BB">
        <w:trPr>
          <w:trHeight w:val="180"/>
          <w:jc w:val="center"/>
        </w:trPr>
        <w:tc>
          <w:tcPr>
            <w:tcW w:w="3430" w:type="dxa"/>
            <w:gridSpan w:val="2"/>
          </w:tcPr>
          <w:p w:rsidR="00283B9D" w:rsidRPr="00283B9D" w:rsidRDefault="00283B9D" w:rsidP="00B42164">
            <w:pPr>
              <w:autoSpaceDE w:val="0"/>
              <w:autoSpaceDN w:val="0"/>
              <w:adjustRightInd w:val="0"/>
              <w:spacing w:after="0"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Ресурсное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  <w:t xml:space="preserve">  –</w:t>
            </w:r>
          </w:p>
          <w:p w:rsidR="00283B9D" w:rsidRPr="00283B9D" w:rsidRDefault="00283B9D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обеспечение подпрограммы</w:t>
            </w:r>
          </w:p>
          <w:p w:rsidR="00283B9D" w:rsidRPr="00283B9D" w:rsidRDefault="00283B9D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785" w:type="dxa"/>
            <w:gridSpan w:val="2"/>
          </w:tcPr>
          <w:p w:rsidR="00283B9D" w:rsidRPr="00283B9D" w:rsidRDefault="00283B9D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финансирование программных мероприятий осуществляется за счет средств областного и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федерального бюджетов в объемах, предусмотренных Программой и утвержденных областным законом об областном бюджете на очередной финансовый год.</w:t>
            </w:r>
          </w:p>
          <w:p w:rsidR="00283B9D" w:rsidRPr="00283B9D" w:rsidRDefault="00283B9D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Общий объем финансирования подпрограммы составляет:</w:t>
            </w:r>
          </w:p>
          <w:p w:rsidR="00283B9D" w:rsidRPr="00283B9D" w:rsidRDefault="006C530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99249,1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рублей, в том числе:</w:t>
            </w:r>
          </w:p>
          <w:p w:rsidR="00283B9D" w:rsidRPr="00283B9D" w:rsidRDefault="00283B9D" w:rsidP="00B42164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2014 год – 7290,8 тыс. рублей;</w:t>
            </w:r>
          </w:p>
          <w:p w:rsidR="00283B9D" w:rsidRPr="00283B9D" w:rsidRDefault="00283B9D" w:rsidP="00B42164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2015 год – 6513,2 тыс. рублей;</w:t>
            </w:r>
          </w:p>
          <w:p w:rsidR="00283B9D" w:rsidRPr="00283B9D" w:rsidRDefault="00283B9D" w:rsidP="00ED5DB1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2016 год – </w:t>
            </w:r>
            <w:r w:rsidR="00FA5E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  <w:r w:rsidR="00ED5DB1">
              <w:rPr>
                <w:rFonts w:ascii="Times New Roman" w:hAnsi="Times New Roman" w:cs="Times New Roman"/>
                <w:kern w:val="2"/>
                <w:sz w:val="24"/>
                <w:szCs w:val="24"/>
              </w:rPr>
              <w:t>646</w:t>
            </w:r>
            <w:r w:rsidR="00FA5E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,</w:t>
            </w:r>
            <w:r w:rsidR="00ED5DB1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</w:tc>
      </w:tr>
      <w:tr w:rsidR="00283B9D" w:rsidRPr="00283B9D" w:rsidTr="006905BB">
        <w:trPr>
          <w:gridAfter w:val="1"/>
          <w:wAfter w:w="337" w:type="dxa"/>
          <w:trHeight w:val="789"/>
          <w:jc w:val="center"/>
        </w:trPr>
        <w:tc>
          <w:tcPr>
            <w:tcW w:w="3304" w:type="dxa"/>
          </w:tcPr>
          <w:p w:rsidR="00283B9D" w:rsidRPr="00283B9D" w:rsidRDefault="00283B9D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283B9D" w:rsidRPr="00283B9D" w:rsidRDefault="00283B9D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9D" w:rsidRPr="00283B9D" w:rsidRDefault="00283B9D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B9D" w:rsidRPr="00283B9D" w:rsidRDefault="00283B9D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gridSpan w:val="2"/>
          </w:tcPr>
          <w:p w:rsidR="00283B9D" w:rsidRPr="00283B9D" w:rsidRDefault="00C21FE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22561,9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283B9D" w:rsidRPr="00283B9D" w:rsidRDefault="00C21FE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2018 год – </w:t>
            </w:r>
            <w:r w:rsidR="00FA5E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22</w:t>
            </w:r>
            <w:r w:rsidR="00ED5DB1">
              <w:rPr>
                <w:rFonts w:ascii="Times New Roman" w:hAnsi="Times New Roman" w:cs="Times New Roman"/>
                <w:kern w:val="2"/>
                <w:sz w:val="24"/>
                <w:szCs w:val="24"/>
              </w:rPr>
              <w:t>491,9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283B9D" w:rsidRPr="00283B9D" w:rsidRDefault="00C21FEE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2019 год – </w:t>
            </w:r>
            <w:r w:rsidR="00FA5E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23</w:t>
            </w:r>
            <w:r w:rsidR="00ED5DB1">
              <w:rPr>
                <w:rFonts w:ascii="Times New Roman" w:hAnsi="Times New Roman" w:cs="Times New Roman"/>
                <w:kern w:val="2"/>
                <w:sz w:val="24"/>
                <w:szCs w:val="24"/>
              </w:rPr>
              <w:t>150,6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283B9D" w:rsidRPr="00283B9D" w:rsidRDefault="00C21FEE" w:rsidP="006905BB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83B9D"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 год – 6594,3 тыс. рублей.</w:t>
            </w:r>
          </w:p>
        </w:tc>
      </w:tr>
    </w:tbl>
    <w:p w:rsidR="00283B9D" w:rsidRDefault="00283B9D" w:rsidP="00AB4601">
      <w:pPr>
        <w:pStyle w:val="Default"/>
        <w:jc w:val="both"/>
      </w:pPr>
    </w:p>
    <w:p w:rsidR="00283B9D" w:rsidRPr="00283B9D" w:rsidRDefault="00283B9D" w:rsidP="00283B9D">
      <w:pPr>
        <w:autoSpaceDE w:val="0"/>
        <w:autoSpaceDN w:val="0"/>
        <w:adjustRightInd w:val="0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5)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В раздел</w:t>
      </w:r>
      <w:r w:rsidRPr="00283B9D">
        <w:rPr>
          <w:rFonts w:ascii="Times New Roman" w:hAnsi="Times New Roman" w:cs="Times New Roman"/>
          <w:b/>
          <w:kern w:val="2"/>
          <w:sz w:val="24"/>
          <w:szCs w:val="24"/>
        </w:rPr>
        <w:t xml:space="preserve"> 9.3. Информация по ресурсному обеспечению подпрограммы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Pr="00283B9D">
        <w:rPr>
          <w:rFonts w:ascii="Times New Roman" w:hAnsi="Times New Roman" w:cs="Times New Roman"/>
          <w:b/>
          <w:kern w:val="2"/>
          <w:sz w:val="24"/>
          <w:szCs w:val="24"/>
        </w:rPr>
        <w:t xml:space="preserve">«Обеспечение реализации муниципальной программы города Батайска Развитие культуры» </w:t>
      </w:r>
    </w:p>
    <w:p w:rsidR="00283B9D" w:rsidRPr="00283B9D" w:rsidRDefault="00283B9D" w:rsidP="00283B9D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Финансирование реализации подпрограммы осуществляется в рамках текущего ф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и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нансирования деятельности Управления культуры и учреждений культуры города.</w:t>
      </w:r>
    </w:p>
    <w:p w:rsidR="00283B9D" w:rsidRPr="00283B9D" w:rsidRDefault="00283B9D" w:rsidP="00283B9D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Объем финансового обеспечения реализации подпрограммы за счет средств местн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о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го бюджета за весь период ее реализации составит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br/>
      </w:r>
      <w:r w:rsidR="007A691C">
        <w:rPr>
          <w:rFonts w:ascii="Times New Roman" w:hAnsi="Times New Roman" w:cs="Times New Roman"/>
          <w:kern w:val="2"/>
          <w:sz w:val="24"/>
          <w:szCs w:val="24"/>
        </w:rPr>
        <w:t>99249,1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рублей, в том числе по годам:</w:t>
      </w:r>
    </w:p>
    <w:p w:rsidR="00283B9D" w:rsidRDefault="00283B9D" w:rsidP="00283B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2014 год – 7290,8 тыс. рублей</w:t>
      </w:r>
    </w:p>
    <w:p w:rsidR="00283B9D" w:rsidRPr="00283B9D" w:rsidRDefault="00283B9D" w:rsidP="00FA5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2015 год – 6513,2 тыс. рублей;</w:t>
      </w:r>
    </w:p>
    <w:p w:rsidR="00283B9D" w:rsidRPr="00283B9D" w:rsidRDefault="00283B9D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2016 год –</w:t>
      </w:r>
      <w:r w:rsidR="00FA5E96">
        <w:rPr>
          <w:rFonts w:ascii="Times New Roman" w:hAnsi="Times New Roman" w:cs="Times New Roman"/>
          <w:kern w:val="2"/>
          <w:sz w:val="24"/>
          <w:szCs w:val="24"/>
        </w:rPr>
        <w:t>10</w:t>
      </w:r>
      <w:r w:rsidR="00ED5DB1">
        <w:rPr>
          <w:rFonts w:ascii="Times New Roman" w:hAnsi="Times New Roman" w:cs="Times New Roman"/>
          <w:kern w:val="2"/>
          <w:sz w:val="24"/>
          <w:szCs w:val="24"/>
        </w:rPr>
        <w:t>646,4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283B9D" w:rsidRPr="00283B9D" w:rsidRDefault="00283B9D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2017 год – </w:t>
      </w:r>
      <w:r w:rsidR="00FA5E96">
        <w:rPr>
          <w:rFonts w:ascii="Times New Roman" w:hAnsi="Times New Roman" w:cs="Times New Roman"/>
          <w:kern w:val="2"/>
          <w:sz w:val="24"/>
          <w:szCs w:val="24"/>
        </w:rPr>
        <w:t>22</w:t>
      </w:r>
      <w:r w:rsidR="007A691C">
        <w:rPr>
          <w:rFonts w:ascii="Times New Roman" w:hAnsi="Times New Roman" w:cs="Times New Roman"/>
          <w:kern w:val="2"/>
          <w:sz w:val="24"/>
          <w:szCs w:val="24"/>
        </w:rPr>
        <w:t>561,9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283B9D" w:rsidRPr="00283B9D" w:rsidRDefault="00283B9D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2018 год – </w:t>
      </w:r>
      <w:r w:rsidR="00FA5E96">
        <w:rPr>
          <w:rFonts w:ascii="Times New Roman" w:hAnsi="Times New Roman" w:cs="Times New Roman"/>
          <w:kern w:val="2"/>
          <w:sz w:val="24"/>
          <w:szCs w:val="24"/>
        </w:rPr>
        <w:t>22</w:t>
      </w:r>
      <w:r w:rsidR="00ED5DB1">
        <w:rPr>
          <w:rFonts w:ascii="Times New Roman" w:hAnsi="Times New Roman" w:cs="Times New Roman"/>
          <w:kern w:val="2"/>
          <w:sz w:val="24"/>
          <w:szCs w:val="24"/>
        </w:rPr>
        <w:t>491,9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283B9D" w:rsidRPr="00283B9D" w:rsidRDefault="00283B9D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2019 год – </w:t>
      </w:r>
      <w:r w:rsidR="00FA5E96">
        <w:rPr>
          <w:rFonts w:ascii="Times New Roman" w:hAnsi="Times New Roman" w:cs="Times New Roman"/>
          <w:kern w:val="2"/>
          <w:sz w:val="24"/>
          <w:szCs w:val="24"/>
        </w:rPr>
        <w:t>23</w:t>
      </w:r>
      <w:r w:rsidR="00ED5DB1">
        <w:rPr>
          <w:rFonts w:ascii="Times New Roman" w:hAnsi="Times New Roman" w:cs="Times New Roman"/>
          <w:kern w:val="2"/>
          <w:sz w:val="24"/>
          <w:szCs w:val="24"/>
        </w:rPr>
        <w:t>150,6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283B9D" w:rsidRPr="00283B9D" w:rsidRDefault="00283B9D" w:rsidP="00283B9D">
      <w:pPr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2020 год – 6594,3 тыс. рублей.</w:t>
      </w:r>
    </w:p>
    <w:p w:rsidR="00AB4601" w:rsidRDefault="00283B9D" w:rsidP="00AB4601">
      <w:pPr>
        <w:pStyle w:val="Default"/>
        <w:jc w:val="both"/>
        <w:rPr>
          <w:rFonts w:ascii="Times New Roman" w:hAnsi="Times New Roman"/>
        </w:rPr>
      </w:pPr>
      <w:r>
        <w:t xml:space="preserve">6) </w:t>
      </w:r>
      <w:r w:rsidR="00AB4601">
        <w:t>В</w:t>
      </w:r>
      <w:r w:rsidR="00AB4601">
        <w:rPr>
          <w:b/>
          <w:bCs/>
        </w:rPr>
        <w:t xml:space="preserve"> </w:t>
      </w:r>
      <w:r w:rsidRPr="00283B9D">
        <w:rPr>
          <w:rFonts w:ascii="Times New Roman" w:hAnsi="Times New Roman"/>
          <w:bCs/>
          <w:color w:val="auto"/>
        </w:rPr>
        <w:t>разделе</w:t>
      </w:r>
      <w:r w:rsidR="00AB4601">
        <w:rPr>
          <w:rFonts w:ascii="Times New Roman" w:hAnsi="Times New Roman"/>
          <w:b/>
          <w:bCs/>
          <w:color w:val="auto"/>
        </w:rPr>
        <w:t xml:space="preserve"> </w:t>
      </w:r>
      <w:r w:rsidR="0019071E">
        <w:rPr>
          <w:rFonts w:ascii="Times New Roman" w:hAnsi="Times New Roman"/>
          <w:b/>
          <w:bCs/>
          <w:color w:val="auto"/>
        </w:rPr>
        <w:t>10</w:t>
      </w:r>
      <w:r w:rsidR="00AB4601">
        <w:rPr>
          <w:rFonts w:ascii="Times New Roman" w:hAnsi="Times New Roman"/>
          <w:b/>
          <w:bCs/>
          <w:color w:val="auto"/>
        </w:rPr>
        <w:t xml:space="preserve">. Подпрограмма «Развитие культуры», </w:t>
      </w:r>
      <w:r w:rsidR="00AB4601">
        <w:rPr>
          <w:rFonts w:ascii="Times New Roman" w:hAnsi="Times New Roman"/>
          <w:bCs/>
          <w:color w:val="000000" w:themeColor="text1"/>
        </w:rPr>
        <w:t>п.</w:t>
      </w:r>
      <w:r w:rsidR="005E6C50">
        <w:rPr>
          <w:rFonts w:ascii="Times New Roman" w:hAnsi="Times New Roman"/>
          <w:bCs/>
          <w:color w:val="000000" w:themeColor="text1"/>
        </w:rPr>
        <w:t xml:space="preserve"> </w:t>
      </w:r>
      <w:r w:rsidR="0019071E">
        <w:rPr>
          <w:rFonts w:ascii="Times New Roman" w:hAnsi="Times New Roman"/>
          <w:bCs/>
          <w:color w:val="000000" w:themeColor="text1"/>
        </w:rPr>
        <w:t>10</w:t>
      </w:r>
      <w:r w:rsidR="00AB4601">
        <w:rPr>
          <w:rFonts w:ascii="Times New Roman" w:hAnsi="Times New Roman"/>
          <w:bCs/>
          <w:color w:val="000000" w:themeColor="text1"/>
        </w:rPr>
        <w:t>.1. «Паспорт подпрограммы</w:t>
      </w:r>
      <w:r w:rsidR="00AB4601">
        <w:rPr>
          <w:bCs/>
          <w:color w:val="000000" w:themeColor="text1"/>
        </w:rPr>
        <w:t xml:space="preserve"> </w:t>
      </w:r>
      <w:r w:rsidR="00AB4601">
        <w:rPr>
          <w:rFonts w:ascii="Times New Roman" w:hAnsi="Times New Roman"/>
          <w:bCs/>
          <w:color w:val="000000" w:themeColor="text1"/>
        </w:rPr>
        <w:t xml:space="preserve">«Развитие культуры», </w:t>
      </w:r>
      <w:r w:rsidR="00AB4601">
        <w:rPr>
          <w:rFonts w:ascii="Times New Roman" w:hAnsi="Times New Roman"/>
          <w:bCs/>
          <w:color w:val="auto"/>
        </w:rPr>
        <w:t>п</w:t>
      </w:r>
      <w:r w:rsidR="00AB4601">
        <w:rPr>
          <w:rFonts w:ascii="Times New Roman" w:hAnsi="Times New Roman"/>
        </w:rPr>
        <w:t>ункт «Ресурсное обеспечение подпрограммы» изложить в  редакции: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«Общий объем финансирования реализации программных мероприятий составляет </w:t>
      </w:r>
      <w:r w:rsidR="000D68D4">
        <w:rPr>
          <w:rFonts w:ascii="Times New Roman" w:hAnsi="Times New Roman" w:cs="Times New Roman"/>
        </w:rPr>
        <w:t>815777,2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 рублей, в том числе: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 </w:t>
      </w:r>
      <w:r w:rsidR="005E147E">
        <w:rPr>
          <w:rFonts w:ascii="Times New Roman" w:hAnsi="Times New Roman" w:cs="Times New Roman"/>
        </w:rPr>
        <w:t>135,0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   - </w:t>
      </w:r>
      <w:r w:rsidR="005E147E">
        <w:rPr>
          <w:rFonts w:ascii="Times New Roman" w:hAnsi="Times New Roman" w:cs="Times New Roman"/>
        </w:rPr>
        <w:t>46415,8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</w:t>
      </w:r>
      <w:r w:rsidR="000D68D4">
        <w:rPr>
          <w:rFonts w:ascii="Times New Roman" w:hAnsi="Times New Roman" w:cs="Times New Roman"/>
        </w:rPr>
        <w:t>674187,1</w:t>
      </w:r>
      <w:r>
        <w:rPr>
          <w:rFonts w:ascii="Times New Roman" w:hAnsi="Times New Roman" w:cs="Times New Roman"/>
        </w:rPr>
        <w:t xml:space="preserve"> тыс.руб.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</w:t>
      </w:r>
      <w:r w:rsidR="00FA5E96">
        <w:rPr>
          <w:rFonts w:ascii="Times New Roman" w:hAnsi="Times New Roman" w:cs="Times New Roman"/>
        </w:rPr>
        <w:t>9</w:t>
      </w:r>
      <w:r w:rsidR="00AF6263">
        <w:rPr>
          <w:rFonts w:ascii="Times New Roman" w:hAnsi="Times New Roman" w:cs="Times New Roman"/>
        </w:rPr>
        <w:t>5</w:t>
      </w:r>
      <w:r w:rsidR="00C53ADE">
        <w:rPr>
          <w:rFonts w:ascii="Times New Roman" w:hAnsi="Times New Roman" w:cs="Times New Roman"/>
        </w:rPr>
        <w:t>0</w:t>
      </w:r>
      <w:r w:rsidR="00FA5E96">
        <w:rPr>
          <w:rFonts w:ascii="Times New Roman" w:hAnsi="Times New Roman" w:cs="Times New Roman"/>
        </w:rPr>
        <w:t>39,3</w:t>
      </w:r>
      <w:r>
        <w:rPr>
          <w:rFonts w:ascii="Times New Roman" w:hAnsi="Times New Roman" w:cs="Times New Roman"/>
        </w:rPr>
        <w:t xml:space="preserve"> тыс.руб. 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2014 год –    </w:t>
      </w:r>
      <w:r>
        <w:rPr>
          <w:rFonts w:ascii="Times New Roman" w:hAnsi="Times New Roman" w:cs="Times New Roman"/>
          <w:shd w:val="clear" w:color="auto" w:fill="FFFFFF"/>
        </w:rPr>
        <w:t>126142,6</w:t>
      </w:r>
      <w:r>
        <w:rPr>
          <w:rFonts w:ascii="Times New Roman" w:hAnsi="Times New Roman" w:cs="Times New Roman"/>
        </w:rPr>
        <w:t xml:space="preserve">  тыс. рублей, из них :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 </w:t>
      </w:r>
      <w:r w:rsidR="00DF7A8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  -  11580,0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местный бюджет     -   105236,7 тыс.руб. ,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внебюджетные источники – 9325,9 тыс.руб.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2015 год – 12</w:t>
      </w:r>
      <w:r w:rsidR="0019071E">
        <w:rPr>
          <w:rFonts w:ascii="Times New Roman" w:hAnsi="Times New Roman" w:cs="Times New Roman"/>
        </w:rPr>
        <w:t>9416,7</w:t>
      </w:r>
      <w:r>
        <w:rPr>
          <w:rFonts w:ascii="Times New Roman" w:hAnsi="Times New Roman" w:cs="Times New Roman"/>
        </w:rPr>
        <w:t xml:space="preserve"> тыс. рублей, 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</w:t>
      </w:r>
      <w:r w:rsidR="0019071E">
        <w:rPr>
          <w:rFonts w:ascii="Times New Roman" w:hAnsi="Times New Roman" w:cs="Times New Roman"/>
        </w:rPr>
        <w:t>36,6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   -  74</w:t>
      </w:r>
      <w:r w:rsidR="00364A50">
        <w:rPr>
          <w:rFonts w:ascii="Times New Roman" w:hAnsi="Times New Roman" w:cs="Times New Roman"/>
        </w:rPr>
        <w:t>15,1</w:t>
      </w:r>
      <w:r>
        <w:rPr>
          <w:rFonts w:ascii="Times New Roman" w:hAnsi="Times New Roman" w:cs="Times New Roman"/>
        </w:rPr>
        <w:t xml:space="preserve"> 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 107</w:t>
      </w:r>
      <w:r w:rsidR="0019071E">
        <w:rPr>
          <w:rFonts w:ascii="Times New Roman" w:hAnsi="Times New Roman" w:cs="Times New Roman"/>
        </w:rPr>
        <w:t>843,9</w:t>
      </w:r>
      <w:r>
        <w:rPr>
          <w:rFonts w:ascii="Times New Roman" w:hAnsi="Times New Roman" w:cs="Times New Roman"/>
        </w:rPr>
        <w:t xml:space="preserve"> тыс.руб.,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</w:t>
      </w:r>
      <w:r w:rsidR="0019071E">
        <w:rPr>
          <w:rFonts w:ascii="Times New Roman" w:hAnsi="Times New Roman" w:cs="Times New Roman"/>
        </w:rPr>
        <w:t>4121,1</w:t>
      </w:r>
      <w:r>
        <w:rPr>
          <w:rFonts w:ascii="Times New Roman" w:hAnsi="Times New Roman" w:cs="Times New Roman"/>
        </w:rPr>
        <w:t xml:space="preserve"> тыс.руб.</w:t>
      </w:r>
    </w:p>
    <w:p w:rsidR="00AB4601" w:rsidRDefault="00ED5DB1" w:rsidP="00AB4601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B4601">
        <w:rPr>
          <w:rFonts w:ascii="Times New Roman" w:hAnsi="Times New Roman" w:cs="Times New Roman"/>
        </w:rPr>
        <w:t xml:space="preserve">2016 год – </w:t>
      </w:r>
      <w:r w:rsidR="00FA5E96">
        <w:rPr>
          <w:rFonts w:ascii="Times New Roman" w:hAnsi="Times New Roman" w:cs="Times New Roman"/>
        </w:rPr>
        <w:t>136</w:t>
      </w:r>
      <w:r w:rsidR="00A6296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37,2</w:t>
      </w:r>
      <w:r w:rsidR="00AB4601">
        <w:rPr>
          <w:rFonts w:ascii="Times New Roman" w:hAnsi="Times New Roman" w:cs="Times New Roman"/>
        </w:rPr>
        <w:t xml:space="preserve"> тыс. рублей, </w:t>
      </w:r>
    </w:p>
    <w:p w:rsidR="0019071E" w:rsidRDefault="0019071E" w:rsidP="0019071E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</w:t>
      </w:r>
      <w:r w:rsidR="00A60DB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,6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</w:t>
      </w:r>
      <w:r w:rsidR="00700589">
        <w:rPr>
          <w:rFonts w:ascii="Times New Roman" w:hAnsi="Times New Roman" w:cs="Times New Roman"/>
        </w:rPr>
        <w:t>13574,5</w:t>
      </w:r>
      <w:r>
        <w:rPr>
          <w:rFonts w:ascii="Times New Roman" w:hAnsi="Times New Roman" w:cs="Times New Roman"/>
        </w:rPr>
        <w:t xml:space="preserve">  тыс.руб.;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</w:t>
      </w:r>
      <w:r w:rsidR="00ED5DB1">
        <w:rPr>
          <w:rFonts w:ascii="Times New Roman" w:hAnsi="Times New Roman" w:cs="Times New Roman"/>
        </w:rPr>
        <w:t>107927,1</w:t>
      </w:r>
      <w:r>
        <w:rPr>
          <w:rFonts w:ascii="Times New Roman" w:hAnsi="Times New Roman" w:cs="Times New Roman"/>
        </w:rPr>
        <w:t xml:space="preserve"> тыс.руб.,</w:t>
      </w:r>
    </w:p>
    <w:p w:rsidR="00AB4601" w:rsidRDefault="00AB4601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</w:t>
      </w:r>
      <w:r w:rsidR="0019071E">
        <w:rPr>
          <w:rFonts w:ascii="Times New Roman" w:hAnsi="Times New Roman" w:cs="Times New Roman"/>
        </w:rPr>
        <w:t>15</w:t>
      </w:r>
      <w:r w:rsidR="00A6296B">
        <w:rPr>
          <w:rFonts w:ascii="Times New Roman" w:hAnsi="Times New Roman" w:cs="Times New Roman"/>
        </w:rPr>
        <w:t>3</w:t>
      </w:r>
      <w:r w:rsidR="0019071E">
        <w:rPr>
          <w:rFonts w:ascii="Times New Roman" w:hAnsi="Times New Roman" w:cs="Times New Roman"/>
        </w:rPr>
        <w:t>00,0</w:t>
      </w:r>
      <w:r>
        <w:rPr>
          <w:rFonts w:ascii="Times New Roman" w:hAnsi="Times New Roman" w:cs="Times New Roman"/>
        </w:rPr>
        <w:t xml:space="preserve"> тыс.руб.</w:t>
      </w:r>
    </w:p>
    <w:p w:rsidR="004A6575" w:rsidRDefault="00AB4601" w:rsidP="00AB4601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2017 год – </w:t>
      </w:r>
      <w:r w:rsidR="000D68D4">
        <w:rPr>
          <w:rFonts w:ascii="Times New Roman" w:hAnsi="Times New Roman" w:cs="Times New Roman"/>
        </w:rPr>
        <w:t>122307,9</w:t>
      </w:r>
      <w:r>
        <w:rPr>
          <w:rFonts w:ascii="Times New Roman" w:hAnsi="Times New Roman" w:cs="Times New Roman"/>
        </w:rPr>
        <w:t xml:space="preserve"> тыс. рублей, </w:t>
      </w:r>
    </w:p>
    <w:p w:rsidR="004A6575" w:rsidRDefault="00AB4601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A6575">
        <w:rPr>
          <w:rFonts w:ascii="Times New Roman" w:hAnsi="Times New Roman" w:cs="Times New Roman"/>
        </w:rPr>
        <w:t xml:space="preserve">  федеральный бюджет – </w:t>
      </w:r>
      <w:r w:rsidR="005E147E">
        <w:rPr>
          <w:rFonts w:ascii="Times New Roman" w:hAnsi="Times New Roman" w:cs="Times New Roman"/>
        </w:rPr>
        <w:t>62,8</w:t>
      </w:r>
      <w:r w:rsidR="004A6575">
        <w:rPr>
          <w:rFonts w:ascii="Times New Roman" w:hAnsi="Times New Roman" w:cs="Times New Roman"/>
        </w:rPr>
        <w:t xml:space="preserve">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</w:t>
      </w:r>
      <w:r w:rsidR="005E147E">
        <w:rPr>
          <w:rFonts w:ascii="Times New Roman" w:hAnsi="Times New Roman" w:cs="Times New Roman"/>
        </w:rPr>
        <w:t>13846,2</w:t>
      </w:r>
      <w:r>
        <w:rPr>
          <w:rFonts w:ascii="Times New Roman" w:hAnsi="Times New Roman" w:cs="Times New Roman"/>
        </w:rPr>
        <w:t xml:space="preserve"> 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</w:t>
      </w:r>
      <w:r w:rsidR="000D68D4">
        <w:rPr>
          <w:rFonts w:ascii="Times New Roman" w:hAnsi="Times New Roman" w:cs="Times New Roman"/>
        </w:rPr>
        <w:t>91898,9</w:t>
      </w:r>
      <w:r>
        <w:rPr>
          <w:rFonts w:ascii="Times New Roman" w:hAnsi="Times New Roman" w:cs="Times New Roman"/>
        </w:rPr>
        <w:t xml:space="preserve"> тыс.руб.,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</w:t>
      </w:r>
      <w:r w:rsidR="00C53AD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500,0 тыс.руб.</w:t>
      </w:r>
    </w:p>
    <w:p w:rsidR="00AB4601" w:rsidRDefault="00AB4601" w:rsidP="00AB4601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2018 год – </w:t>
      </w:r>
      <w:r w:rsidR="00FA5E96">
        <w:rPr>
          <w:rFonts w:ascii="Times New Roman" w:hAnsi="Times New Roman" w:cs="Times New Roman"/>
        </w:rPr>
        <w:t>9</w:t>
      </w:r>
      <w:r w:rsidR="00ED5DB1">
        <w:rPr>
          <w:rFonts w:ascii="Times New Roman" w:hAnsi="Times New Roman" w:cs="Times New Roman"/>
        </w:rPr>
        <w:t>8033,9</w:t>
      </w:r>
      <w:r>
        <w:rPr>
          <w:rFonts w:ascii="Times New Roman" w:hAnsi="Times New Roman" w:cs="Times New Roman"/>
        </w:rPr>
        <w:t xml:space="preserve"> тыс. рублей;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федеральный бюджет – 0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83033,9 тыс.руб.,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AB4601" w:rsidRDefault="00AB4601" w:rsidP="00AB4601">
      <w:pPr>
        <w:widowControl w:val="0"/>
        <w:autoSpaceDE w:val="0"/>
        <w:spacing w:after="0"/>
        <w:ind w:left="1134" w:hanging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2019 год – </w:t>
      </w:r>
      <w:r w:rsidR="00ED5DB1">
        <w:rPr>
          <w:rFonts w:ascii="Times New Roman" w:hAnsi="Times New Roman" w:cs="Times New Roman"/>
        </w:rPr>
        <w:t>100075,2</w:t>
      </w:r>
      <w:r>
        <w:rPr>
          <w:rFonts w:ascii="Times New Roman" w:hAnsi="Times New Roman" w:cs="Times New Roman"/>
        </w:rPr>
        <w:t xml:space="preserve"> тыс. рублей;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0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85075,2 тыс.руб.,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AB4601" w:rsidRDefault="00AB4601" w:rsidP="00AB4601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2020 год -  102963,7  тыс. рублей.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федеральный бюджет – 0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</w:t>
      </w:r>
      <w:r w:rsidR="00295CD3">
        <w:rPr>
          <w:rFonts w:ascii="Times New Roman" w:hAnsi="Times New Roman" w:cs="Times New Roman"/>
        </w:rPr>
        <w:t>93171,4</w:t>
      </w:r>
      <w:r>
        <w:rPr>
          <w:rFonts w:ascii="Times New Roman" w:hAnsi="Times New Roman" w:cs="Times New Roman"/>
        </w:rPr>
        <w:t xml:space="preserve"> тыс.руб.,</w:t>
      </w:r>
    </w:p>
    <w:p w:rsidR="004A6575" w:rsidRDefault="004A657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</w:t>
      </w:r>
      <w:r w:rsidR="00295CD3">
        <w:rPr>
          <w:rFonts w:ascii="Times New Roman" w:hAnsi="Times New Roman" w:cs="Times New Roman"/>
        </w:rPr>
        <w:t>9792,3</w:t>
      </w:r>
      <w:r>
        <w:rPr>
          <w:rFonts w:ascii="Times New Roman" w:hAnsi="Times New Roman" w:cs="Times New Roman"/>
        </w:rPr>
        <w:t xml:space="preserve"> тыс.руб.</w:t>
      </w:r>
    </w:p>
    <w:p w:rsidR="00AB4601" w:rsidRDefault="00283B9D" w:rsidP="00AB4601">
      <w:pPr>
        <w:widowControl w:val="0"/>
        <w:autoSpaceDE w:val="0"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7</w:t>
      </w:r>
      <w:r w:rsidR="00AB4601">
        <w:rPr>
          <w:rFonts w:ascii="Times New Roman" w:hAnsi="Times New Roman" w:cs="Times New Roman"/>
        </w:rPr>
        <w:t>) п. .</w:t>
      </w:r>
      <w:r w:rsidR="0019071E">
        <w:rPr>
          <w:rFonts w:ascii="Times New Roman" w:hAnsi="Times New Roman" w:cs="Times New Roman"/>
          <w:b/>
          <w:bCs/>
        </w:rPr>
        <w:t>10</w:t>
      </w:r>
      <w:r w:rsidR="00AB4601">
        <w:rPr>
          <w:rFonts w:ascii="Times New Roman" w:hAnsi="Times New Roman" w:cs="Times New Roman"/>
          <w:b/>
          <w:bCs/>
        </w:rPr>
        <w:t xml:space="preserve">.5. Информация по ресурсному обеспечению подпрограммы  «Развитие культуры» </w:t>
      </w:r>
      <w:r w:rsidR="00AB4601">
        <w:rPr>
          <w:rFonts w:ascii="Times New Roman" w:hAnsi="Times New Roman" w:cs="Times New Roman"/>
        </w:rPr>
        <w:t>и</w:t>
      </w:r>
      <w:r w:rsidR="00AB4601">
        <w:rPr>
          <w:rFonts w:ascii="Times New Roman" w:hAnsi="Times New Roman" w:cs="Times New Roman"/>
        </w:rPr>
        <w:t>з</w:t>
      </w:r>
      <w:r w:rsidR="00AB4601">
        <w:rPr>
          <w:rFonts w:ascii="Times New Roman" w:hAnsi="Times New Roman" w:cs="Times New Roman"/>
        </w:rPr>
        <w:t>ложить в редакции: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«Общий объем финансирования реализации программных мероприятий составляет </w:t>
      </w:r>
      <w:r w:rsidR="000D68D4">
        <w:rPr>
          <w:rFonts w:ascii="Times New Roman" w:hAnsi="Times New Roman" w:cs="Times New Roman"/>
        </w:rPr>
        <w:t>815777,2</w:t>
      </w:r>
      <w:r w:rsidR="00C53A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тыс. рублей, в том числе: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 </w:t>
      </w:r>
      <w:r w:rsidR="0019071E">
        <w:rPr>
          <w:rFonts w:ascii="Times New Roman" w:hAnsi="Times New Roman" w:cs="Times New Roman"/>
        </w:rPr>
        <w:t>1</w:t>
      </w:r>
      <w:r w:rsidR="000D68D4">
        <w:rPr>
          <w:rFonts w:ascii="Times New Roman" w:hAnsi="Times New Roman" w:cs="Times New Roman"/>
        </w:rPr>
        <w:t>35,0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19071E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   - </w:t>
      </w:r>
      <w:r w:rsidR="000D68D4">
        <w:rPr>
          <w:rFonts w:ascii="Times New Roman" w:hAnsi="Times New Roman" w:cs="Times New Roman"/>
        </w:rPr>
        <w:t>46415,8</w:t>
      </w:r>
      <w:r w:rsidR="00AB4601"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</w:t>
      </w:r>
      <w:r w:rsidR="000D68D4">
        <w:rPr>
          <w:rFonts w:ascii="Times New Roman" w:hAnsi="Times New Roman" w:cs="Times New Roman"/>
        </w:rPr>
        <w:t>674187,1</w:t>
      </w:r>
      <w:r>
        <w:rPr>
          <w:rFonts w:ascii="Times New Roman" w:hAnsi="Times New Roman" w:cs="Times New Roman"/>
        </w:rPr>
        <w:t xml:space="preserve"> тыс.руб.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</w:t>
      </w:r>
      <w:r w:rsidR="00FA5E96">
        <w:rPr>
          <w:rFonts w:ascii="Times New Roman" w:hAnsi="Times New Roman" w:cs="Times New Roman"/>
        </w:rPr>
        <w:t>9</w:t>
      </w:r>
      <w:r w:rsidR="00C53ADE">
        <w:rPr>
          <w:rFonts w:ascii="Times New Roman" w:hAnsi="Times New Roman" w:cs="Times New Roman"/>
        </w:rPr>
        <w:t>5039,3</w:t>
      </w:r>
      <w:r>
        <w:rPr>
          <w:rFonts w:ascii="Times New Roman" w:hAnsi="Times New Roman" w:cs="Times New Roman"/>
        </w:rPr>
        <w:t xml:space="preserve"> тыс.руб. 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2014 год –    </w:t>
      </w:r>
      <w:r>
        <w:rPr>
          <w:rFonts w:ascii="Times New Roman" w:hAnsi="Times New Roman" w:cs="Times New Roman"/>
          <w:shd w:val="clear" w:color="auto" w:fill="FFFFFF"/>
        </w:rPr>
        <w:t>126142,6</w:t>
      </w:r>
      <w:r>
        <w:rPr>
          <w:rFonts w:ascii="Times New Roman" w:hAnsi="Times New Roman" w:cs="Times New Roman"/>
        </w:rPr>
        <w:t xml:space="preserve"> тыс. рублей, из них :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 0- тыс.руб.;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  -  11580,0 тыс.руб.;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местный бюджет     -   105236,7 тыс.руб. ,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9325,9 тыс.руб.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2015 год – 12</w:t>
      </w:r>
      <w:r w:rsidR="0019071E">
        <w:rPr>
          <w:rFonts w:ascii="Times New Roman" w:hAnsi="Times New Roman" w:cs="Times New Roman"/>
        </w:rPr>
        <w:t>9416,7</w:t>
      </w:r>
      <w:r>
        <w:rPr>
          <w:rFonts w:ascii="Times New Roman" w:hAnsi="Times New Roman" w:cs="Times New Roman"/>
        </w:rPr>
        <w:t xml:space="preserve">  тыс. рублей, 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 </w:t>
      </w:r>
      <w:r w:rsidR="0019071E">
        <w:rPr>
          <w:rFonts w:ascii="Times New Roman" w:hAnsi="Times New Roman" w:cs="Times New Roman"/>
        </w:rPr>
        <w:t>36,6</w:t>
      </w:r>
      <w:r>
        <w:rPr>
          <w:rFonts w:ascii="Times New Roman" w:hAnsi="Times New Roman" w:cs="Times New Roman"/>
        </w:rPr>
        <w:t xml:space="preserve"> тыс.руб.;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   -  74</w:t>
      </w:r>
      <w:r w:rsidR="00364A50">
        <w:rPr>
          <w:rFonts w:ascii="Times New Roman" w:hAnsi="Times New Roman" w:cs="Times New Roman"/>
        </w:rPr>
        <w:t>15,1</w:t>
      </w:r>
      <w:r>
        <w:rPr>
          <w:rFonts w:ascii="Times New Roman" w:hAnsi="Times New Roman" w:cs="Times New Roman"/>
        </w:rPr>
        <w:t xml:space="preserve">  тыс.руб.;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местный бюджет     - 107</w:t>
      </w:r>
      <w:r w:rsidR="0019071E">
        <w:rPr>
          <w:rFonts w:ascii="Times New Roman" w:hAnsi="Times New Roman" w:cs="Times New Roman"/>
        </w:rPr>
        <w:t>843,9</w:t>
      </w:r>
      <w:r>
        <w:rPr>
          <w:rFonts w:ascii="Times New Roman" w:hAnsi="Times New Roman" w:cs="Times New Roman"/>
        </w:rPr>
        <w:t xml:space="preserve"> тыс.руб.,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1</w:t>
      </w:r>
      <w:r w:rsidR="0019071E">
        <w:rPr>
          <w:rFonts w:ascii="Times New Roman" w:hAnsi="Times New Roman" w:cs="Times New Roman"/>
        </w:rPr>
        <w:t>4121,1</w:t>
      </w:r>
      <w:r>
        <w:rPr>
          <w:rFonts w:ascii="Times New Roman" w:hAnsi="Times New Roman" w:cs="Times New Roman"/>
        </w:rPr>
        <w:t xml:space="preserve"> тыс.руб.</w:t>
      </w:r>
    </w:p>
    <w:p w:rsidR="00AB4601" w:rsidRDefault="00AB4601" w:rsidP="00AB4601">
      <w:pPr>
        <w:widowControl w:val="0"/>
        <w:autoSpaceDE w:val="0"/>
        <w:spacing w:after="0"/>
        <w:ind w:left="1276" w:firstLine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2016 год – </w:t>
      </w:r>
      <w:r w:rsidR="00FA5E96">
        <w:rPr>
          <w:rFonts w:ascii="Times New Roman" w:hAnsi="Times New Roman" w:cs="Times New Roman"/>
        </w:rPr>
        <w:t>136</w:t>
      </w:r>
      <w:r w:rsidR="00A6296B">
        <w:rPr>
          <w:rFonts w:ascii="Times New Roman" w:hAnsi="Times New Roman" w:cs="Times New Roman"/>
        </w:rPr>
        <w:t>8</w:t>
      </w:r>
      <w:r w:rsidR="00ED5DB1">
        <w:rPr>
          <w:rFonts w:ascii="Times New Roman" w:hAnsi="Times New Roman" w:cs="Times New Roman"/>
        </w:rPr>
        <w:t>37,2</w:t>
      </w:r>
      <w:r w:rsidR="003B3A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тыс. рублей, </w:t>
      </w:r>
    </w:p>
    <w:p w:rsidR="0019071E" w:rsidRDefault="0019071E" w:rsidP="0019071E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95CD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федеральный бюджет – </w:t>
      </w:r>
      <w:r w:rsidR="00A60DB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,6 тыс.руб.;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   - </w:t>
      </w:r>
      <w:r w:rsidR="00700589">
        <w:rPr>
          <w:rFonts w:ascii="Times New Roman" w:hAnsi="Times New Roman" w:cs="Times New Roman"/>
        </w:rPr>
        <w:t>13574,5</w:t>
      </w:r>
      <w:r w:rsidR="001907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тыс.руб.;</w:t>
      </w:r>
    </w:p>
    <w:p w:rsidR="00AB4601" w:rsidRDefault="00AB4601" w:rsidP="00AB4601">
      <w:pPr>
        <w:widowControl w:val="0"/>
        <w:autoSpaceDE w:val="0"/>
        <w:spacing w:after="0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19071E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местный бюджет-  </w:t>
      </w:r>
      <w:r w:rsidR="00FA5E96">
        <w:rPr>
          <w:rFonts w:ascii="Times New Roman" w:hAnsi="Times New Roman" w:cs="Times New Roman"/>
        </w:rPr>
        <w:t>107</w:t>
      </w:r>
      <w:r w:rsidR="00ED5DB1">
        <w:rPr>
          <w:rFonts w:ascii="Times New Roman" w:hAnsi="Times New Roman" w:cs="Times New Roman"/>
        </w:rPr>
        <w:t>927,1</w:t>
      </w:r>
      <w:r>
        <w:rPr>
          <w:rFonts w:ascii="Times New Roman" w:hAnsi="Times New Roman" w:cs="Times New Roman"/>
        </w:rPr>
        <w:t xml:space="preserve"> тыс.руб.,</w:t>
      </w:r>
    </w:p>
    <w:p w:rsidR="00AB4601" w:rsidRDefault="00AB4601" w:rsidP="00AB4601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</w:t>
      </w:r>
      <w:r w:rsidR="0019071E">
        <w:rPr>
          <w:rFonts w:ascii="Times New Roman" w:hAnsi="Times New Roman" w:cs="Times New Roman"/>
        </w:rPr>
        <w:t>15</w:t>
      </w:r>
      <w:r w:rsidR="00A6296B">
        <w:rPr>
          <w:rFonts w:ascii="Times New Roman" w:hAnsi="Times New Roman" w:cs="Times New Roman"/>
        </w:rPr>
        <w:t>3</w:t>
      </w:r>
      <w:r w:rsidR="0019071E">
        <w:rPr>
          <w:rFonts w:ascii="Times New Roman" w:hAnsi="Times New Roman" w:cs="Times New Roman"/>
        </w:rPr>
        <w:t>00,0</w:t>
      </w:r>
      <w:r>
        <w:rPr>
          <w:rFonts w:ascii="Times New Roman" w:hAnsi="Times New Roman" w:cs="Times New Roman"/>
        </w:rPr>
        <w:t xml:space="preserve"> тыс.руб.</w:t>
      </w:r>
    </w:p>
    <w:p w:rsidR="00295CD3" w:rsidRDefault="00295CD3" w:rsidP="00295CD3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2017 год – </w:t>
      </w:r>
      <w:r w:rsidR="00B9223F">
        <w:rPr>
          <w:rFonts w:ascii="Times New Roman" w:hAnsi="Times New Roman" w:cs="Times New Roman"/>
        </w:rPr>
        <w:t>122307,9</w:t>
      </w:r>
      <w:r>
        <w:rPr>
          <w:rFonts w:ascii="Times New Roman" w:hAnsi="Times New Roman" w:cs="Times New Roman"/>
        </w:rPr>
        <w:t xml:space="preserve"> тыс. рублей, 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</w:t>
      </w:r>
      <w:r w:rsidR="000D68D4">
        <w:rPr>
          <w:rFonts w:ascii="Times New Roman" w:hAnsi="Times New Roman" w:cs="Times New Roman"/>
        </w:rPr>
        <w:t>62,8</w:t>
      </w:r>
      <w:r>
        <w:rPr>
          <w:rFonts w:ascii="Times New Roman" w:hAnsi="Times New Roman" w:cs="Times New Roman"/>
        </w:rPr>
        <w:t xml:space="preserve">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- </w:t>
      </w:r>
      <w:r w:rsidR="000D68D4">
        <w:rPr>
          <w:rFonts w:ascii="Times New Roman" w:hAnsi="Times New Roman" w:cs="Times New Roman"/>
        </w:rPr>
        <w:t>13846,2</w:t>
      </w:r>
      <w:r>
        <w:rPr>
          <w:rFonts w:ascii="Times New Roman" w:hAnsi="Times New Roman" w:cs="Times New Roman"/>
        </w:rPr>
        <w:t xml:space="preserve"> 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местный бюджет-  </w:t>
      </w:r>
      <w:r w:rsidR="00B9223F">
        <w:rPr>
          <w:rFonts w:ascii="Times New Roman" w:hAnsi="Times New Roman" w:cs="Times New Roman"/>
        </w:rPr>
        <w:t>91898,9</w:t>
      </w:r>
      <w:r w:rsidR="00C53A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тыс.руб.,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1</w:t>
      </w:r>
      <w:r w:rsidR="00C53AD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500,0 тыс.руб.</w:t>
      </w:r>
    </w:p>
    <w:p w:rsidR="00295CD3" w:rsidRDefault="00295CD3" w:rsidP="00295CD3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2018 год – 98033,9 тыс. рублей;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0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- 0 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местный бюджет-  83033,9 тыс.руб.,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15000,0 тыс.руб.</w:t>
      </w:r>
    </w:p>
    <w:p w:rsidR="00295CD3" w:rsidRDefault="00295CD3" w:rsidP="00295CD3">
      <w:pPr>
        <w:widowControl w:val="0"/>
        <w:autoSpaceDE w:val="0"/>
        <w:spacing w:after="0"/>
        <w:ind w:left="1134" w:hanging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2019 год – 100075,2 тыс. рублей;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0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85075,2 тыс.руб.,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295CD3" w:rsidRDefault="00295CD3" w:rsidP="00295CD3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2020 год -  102963,7  тыс. рублей.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0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93171,4 тыс.руб.,</w:t>
      </w:r>
    </w:p>
    <w:p w:rsidR="00295CD3" w:rsidRDefault="00295CD3" w:rsidP="00295CD3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9792,3 тыс.руб.</w:t>
      </w:r>
    </w:p>
    <w:p w:rsidR="00AB4601" w:rsidRDefault="00AB4601" w:rsidP="00AB4601">
      <w:pPr>
        <w:widowControl w:val="0"/>
        <w:autoSpaceDE w:val="0"/>
        <w:spacing w:after="0"/>
        <w:rPr>
          <w:rFonts w:ascii="Times New Roman" w:hAnsi="Times New Roman" w:cs="Times New Roman"/>
          <w:bCs/>
        </w:rPr>
      </w:pPr>
    </w:p>
    <w:p w:rsidR="00AB4601" w:rsidRDefault="00AB4601" w:rsidP="00AB4601">
      <w:pPr>
        <w:spacing w:after="0"/>
        <w:rPr>
          <w:rFonts w:ascii="Times New Roman" w:hAnsi="Times New Roman" w:cs="Times New Roman"/>
          <w:bCs/>
        </w:rPr>
        <w:sectPr w:rsidR="00AB4601" w:rsidSect="005E6C50">
          <w:pgSz w:w="12240" w:h="15840"/>
          <w:pgMar w:top="993" w:right="1041" w:bottom="958" w:left="1701" w:header="720" w:footer="720" w:gutter="0"/>
          <w:cols w:space="720"/>
        </w:sectPr>
      </w:pPr>
    </w:p>
    <w:p w:rsidR="009C15D8" w:rsidRPr="009C15D8" w:rsidRDefault="00283B9D" w:rsidP="009C15D8">
      <w:pPr>
        <w:widowControl w:val="0"/>
        <w:autoSpaceDE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C15D8">
        <w:rPr>
          <w:rFonts w:ascii="Times New Roman" w:hAnsi="Times New Roman" w:cs="Times New Roman"/>
          <w:b/>
          <w:bCs/>
          <w:sz w:val="20"/>
          <w:szCs w:val="20"/>
        </w:rPr>
        <w:lastRenderedPageBreak/>
        <w:t>8</w:t>
      </w:r>
      <w:r w:rsidR="00AB4601" w:rsidRPr="009C15D8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9C15D8" w:rsidRPr="009C15D8">
        <w:rPr>
          <w:rFonts w:ascii="Times New Roman" w:hAnsi="Times New Roman" w:cs="Times New Roman"/>
          <w:b/>
          <w:bCs/>
          <w:sz w:val="20"/>
          <w:szCs w:val="20"/>
        </w:rPr>
        <w:t xml:space="preserve"> В</w:t>
      </w:r>
      <w:r w:rsidR="00AB4601" w:rsidRPr="009C15D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Приложение № 4</w:t>
      </w:r>
      <w:r w:rsidR="009C15D8" w:rsidRP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к муниципальной программе города Батайска «Развитие культуры»</w:t>
      </w:r>
      <w:r w:rsid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Прогноз</w:t>
      </w:r>
      <w:r w:rsid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сводных показателей муниципальных заданий на ок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а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зание</w:t>
      </w:r>
      <w:r w:rsidR="009C15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4071" w:rsidRPr="009C15D8">
        <w:rPr>
          <w:rFonts w:ascii="Times New Roman" w:hAnsi="Times New Roman" w:cs="Times New Roman"/>
          <w:b/>
          <w:sz w:val="20"/>
          <w:szCs w:val="20"/>
        </w:rPr>
        <w:t>муниципальных услуг муниципальными учреждениями по муниципальной программе «Развитие культуры»</w:t>
      </w:r>
    </w:p>
    <w:tbl>
      <w:tblPr>
        <w:tblW w:w="14886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850"/>
        <w:gridCol w:w="779"/>
        <w:gridCol w:w="72"/>
        <w:gridCol w:w="82"/>
        <w:gridCol w:w="769"/>
        <w:gridCol w:w="766"/>
        <w:gridCol w:w="84"/>
        <w:gridCol w:w="73"/>
        <w:gridCol w:w="777"/>
        <w:gridCol w:w="142"/>
        <w:gridCol w:w="709"/>
        <w:gridCol w:w="381"/>
        <w:gridCol w:w="469"/>
        <w:gridCol w:w="455"/>
        <w:gridCol w:w="396"/>
        <w:gridCol w:w="374"/>
        <w:gridCol w:w="153"/>
        <w:gridCol w:w="323"/>
        <w:gridCol w:w="531"/>
        <w:gridCol w:w="320"/>
        <w:gridCol w:w="530"/>
        <w:gridCol w:w="462"/>
        <w:gridCol w:w="389"/>
        <w:gridCol w:w="36"/>
        <w:gridCol w:w="426"/>
        <w:gridCol w:w="283"/>
        <w:gridCol w:w="567"/>
        <w:gridCol w:w="142"/>
        <w:gridCol w:w="567"/>
        <w:gridCol w:w="427"/>
      </w:tblGrid>
      <w:tr w:rsidR="00357CC2" w:rsidRPr="009C15D8" w:rsidTr="00A94922">
        <w:trPr>
          <w:trHeight w:val="61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Par610"/>
            <w:bookmarkEnd w:id="0"/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услуги, пок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затели объёма услуги, по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программы, основного мер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приятия, мероприятия ВЦП</w:t>
            </w:r>
          </w:p>
        </w:tc>
        <w:tc>
          <w:tcPr>
            <w:tcW w:w="4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объёма услуги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357CC2" w:rsidRPr="009C15D8" w:rsidRDefault="00357CC2" w:rsidP="00C3078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357CC2" w:rsidRPr="009C15D8" w:rsidRDefault="00357CC2" w:rsidP="00C3078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57CC2" w:rsidRPr="00C3078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местного, областного и федерального бюджетов на оказ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муниципальной услуги, тыс.руб.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right w:val="nil"/>
            </w:tcBorders>
          </w:tcPr>
          <w:p w:rsidR="00357CC2" w:rsidRPr="009C15D8" w:rsidRDefault="00357CC2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922" w:rsidRPr="009C15D8" w:rsidTr="00C30788">
        <w:trPr>
          <w:trHeight w:val="1529"/>
        </w:trPr>
        <w:tc>
          <w:tcPr>
            <w:tcW w:w="2552" w:type="dxa"/>
            <w:vMerge/>
            <w:tcBorders>
              <w:left w:val="single" w:sz="4" w:space="0" w:color="000000"/>
              <w:right w:val="nil"/>
            </w:tcBorders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ф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нансовый год 2014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ind w:left="-141" w:firstLine="1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пери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2018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ф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нансовый год 2014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планового периода 2017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пери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2018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9C15D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57CC2" w:rsidRPr="00C30788" w:rsidRDefault="00357CC2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план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периода 2020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right w:val="nil"/>
            </w:tcBorders>
          </w:tcPr>
          <w:p w:rsidR="00357CC2" w:rsidRPr="009C15D8" w:rsidRDefault="00357CC2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922" w:rsidRPr="009C15D8" w:rsidTr="00C30788">
        <w:trPr>
          <w:trHeight w:val="2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9C15D8">
        <w:trPr>
          <w:trHeight w:val="1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«Развитие культуры»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57CC2">
        <w:trPr>
          <w:trHeight w:val="4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 по организации библиотечного обслуживания населения, комплектованию и обеспечению сохранности библиотечного фонда.</w:t>
            </w:r>
          </w:p>
          <w:p w:rsidR="006B4071" w:rsidRPr="009C15D8" w:rsidRDefault="006B4071" w:rsidP="003367CA">
            <w:pPr>
              <w:autoSpaceDE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учреждение культуры  «Централизованная  библиотечная  система»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19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выданных документов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C30788">
        <w:trPr>
          <w:trHeight w:val="7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714250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714300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714350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714400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714450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714500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714550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21974,9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20188,5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C3975" w:rsidP="00A8610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25050,2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82E04" w:rsidP="00464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23852,9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3C3975" w:rsidP="003C39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16608,1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24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посетителей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C30788">
        <w:trPr>
          <w:trHeight w:val="81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pStyle w:val="ConsPlusCell"/>
              <w:autoSpaceDE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C15D8">
              <w:rPr>
                <w:rFonts w:ascii="Times New Roman" w:hAnsi="Times New Roman" w:cs="Times New Roman"/>
                <w:color w:val="000000"/>
                <w:lang w:eastAsia="ru-RU"/>
              </w:rPr>
              <w:t>35640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35670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A94922">
        <w:trPr>
          <w:trHeight w:val="24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 книжной  продукции  (экз.)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C30788">
        <w:trPr>
          <w:trHeight w:val="8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 «Развитие библиотечного дела»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9C15D8">
        <w:trPr>
          <w:trHeight w:val="4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 обеспечение деятельности муниципальных библиотек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ind w:left="-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консультаций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C30788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47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доступа граждан к музейным фондам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C30788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посетителей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4071" w:rsidRPr="009C15D8" w:rsidRDefault="006B4071" w:rsidP="00DC1749">
            <w:pPr>
              <w:autoSpaceDE w:val="0"/>
              <w:snapToGrid w:val="0"/>
              <w:ind w:left="-30" w:firstLine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44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 «Развитие музейного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11150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11250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11350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11450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7354,7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4466,2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C397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6032,6</w:t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82E04" w:rsidP="00382E0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3367,7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3C397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2482,1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9C15D8">
        <w:trPr>
          <w:trHeight w:val="5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 культурно</w:t>
            </w:r>
            <w:r w:rsidR="00295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95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досуговой  деятельности, услуги  по  подготовке  и  проведению  смотров, конкурсов, фестивалей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22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клубных формирований (ед.)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79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3 «Развитие культурно-досуговой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9C15D8">
        <w:trPr>
          <w:trHeight w:val="8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 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29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 участников  в  культурно</w:t>
            </w:r>
            <w:r w:rsidR="00295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5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досуговых  формированиях ( тыс.чел)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9C15D8">
        <w:trPr>
          <w:trHeight w:val="83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3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57CC2">
        <w:trPr>
          <w:trHeight w:val="49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наград (призовых мест), завоеванных  учащимися  в международных,  всероссийских, региональных, областных, зональных, городских конкурсах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57CC2">
        <w:trPr>
          <w:trHeight w:val="67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32861,4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32200,2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C3975" w:rsidP="00295CD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295CD3">
              <w:rPr>
                <w:rFonts w:ascii="Times New Roman" w:hAnsi="Times New Roman" w:cs="Times New Roman"/>
                <w:sz w:val="20"/>
                <w:szCs w:val="20"/>
              </w:rPr>
              <w:t>332,7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382E04" w:rsidP="00061B2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25290,4</w:t>
            </w: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071" w:rsidRPr="009C15D8" w:rsidRDefault="003C3975" w:rsidP="003C397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17634,9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B4071" w:rsidRPr="009C15D8" w:rsidRDefault="006B4071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3367CA">
        <w:trPr>
          <w:trHeight w:val="23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Название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Услуги  дополнительного  образования  детей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A94922">
        <w:trPr>
          <w:trHeight w:val="16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357CC2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357CC2" w:rsidRDefault="006B4071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7C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 учащихся  (человек)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071" w:rsidRPr="009C15D8" w:rsidTr="00A94922">
        <w:trPr>
          <w:trHeight w:val="81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4:</w:t>
            </w:r>
          </w:p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дополн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43791,0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6B4071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48650,5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3C397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50120,0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4071" w:rsidRPr="009C15D8" w:rsidRDefault="002D4FAB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47922,9</w:t>
            </w: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3C397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47863,3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071" w:rsidRPr="009C15D8" w:rsidRDefault="006B4071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071" w:rsidRPr="009C15D8" w:rsidRDefault="006B4071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B4071" w:rsidRPr="00C30788" w:rsidRDefault="006B4071" w:rsidP="00357CC2">
      <w:pPr>
        <w:widowControl w:val="0"/>
        <w:autoSpaceDE w:val="0"/>
        <w:spacing w:after="0"/>
        <w:rPr>
          <w:rFonts w:ascii="Times New Roman" w:hAnsi="Times New Roman" w:cs="Times New Roman"/>
          <w:color w:val="000000"/>
          <w:sz w:val="6"/>
          <w:szCs w:val="6"/>
        </w:rPr>
      </w:pPr>
    </w:p>
    <w:tbl>
      <w:tblPr>
        <w:tblpPr w:leftFromText="180" w:rightFromText="180" w:bottomFromText="200" w:vertAnchor="text" w:horzAnchor="margin" w:tblpY="35"/>
        <w:tblW w:w="148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7"/>
        <w:gridCol w:w="848"/>
        <w:gridCol w:w="1275"/>
        <w:gridCol w:w="850"/>
        <w:gridCol w:w="850"/>
        <w:gridCol w:w="851"/>
        <w:gridCol w:w="850"/>
        <w:gridCol w:w="851"/>
        <w:gridCol w:w="992"/>
        <w:gridCol w:w="850"/>
        <w:gridCol w:w="851"/>
        <w:gridCol w:w="850"/>
        <w:gridCol w:w="713"/>
        <w:gridCol w:w="709"/>
        <w:gridCol w:w="567"/>
        <w:gridCol w:w="167"/>
        <w:gridCol w:w="245"/>
      </w:tblGrid>
      <w:tr w:rsidR="009C15D8" w:rsidRPr="009C15D8" w:rsidTr="00357CC2">
        <w:trPr>
          <w:trHeight w:val="273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357CC2">
            <w:pPr>
              <w:autoSpaceDE w:val="0"/>
              <w:snapToGrid w:val="0"/>
              <w:spacing w:after="0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15D8" w:rsidRPr="009C15D8" w:rsidRDefault="009C15D8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 мероприятий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C15D8" w:rsidRPr="009C15D8" w:rsidRDefault="009C15D8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5D8" w:rsidRPr="009C15D8" w:rsidTr="00C21FEE">
        <w:trPr>
          <w:gridAfter w:val="1"/>
          <w:wAfter w:w="245" w:type="dxa"/>
          <w:trHeight w:val="126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357CC2">
            <w:pPr>
              <w:autoSpaceDE w:val="0"/>
              <w:snapToGrid w:val="0"/>
              <w:spacing w:after="0"/>
              <w:ind w:left="55" w:firstLine="2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5 «Мероприятия по организ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 досуга жителей города Батайска, проведение праз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ничных мероприятий»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9C15D8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3C397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15D8" w:rsidRPr="009C15D8" w:rsidRDefault="00C21FEE" w:rsidP="001429D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</w:t>
            </w:r>
            <w:r w:rsidR="00196EF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15D8" w:rsidRPr="009C15D8" w:rsidRDefault="003C3975" w:rsidP="003C39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15D8" w:rsidRPr="009C15D8" w:rsidRDefault="009C15D8" w:rsidP="009C15D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15D8" w:rsidRPr="009C15D8" w:rsidRDefault="009C15D8" w:rsidP="009C15D8">
            <w:pPr>
              <w:snapToGrid w:val="0"/>
              <w:ind w:left="-426" w:firstLine="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C15D8" w:rsidRPr="009C15D8" w:rsidRDefault="009C15D8" w:rsidP="009C15D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4601" w:rsidRDefault="009C15D8" w:rsidP="00A73ECC">
      <w:pPr>
        <w:widowControl w:val="0"/>
        <w:autoSpaceDE w:val="0"/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 </w:t>
      </w:r>
      <w:r w:rsidR="00AB4601">
        <w:rPr>
          <w:rFonts w:ascii="Times New Roman" w:hAnsi="Times New Roman" w:cs="Times New Roman"/>
          <w:b/>
          <w:bCs/>
          <w:sz w:val="24"/>
          <w:szCs w:val="24"/>
        </w:rPr>
        <w:t>Приложение № 5 к муниципальной программе города Батайска «Развитие культуры»  «Расходы местного бюджета на реал</w:t>
      </w:r>
      <w:r w:rsidR="00AB460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B4601">
        <w:rPr>
          <w:rFonts w:ascii="Times New Roman" w:hAnsi="Times New Roman" w:cs="Times New Roman"/>
          <w:b/>
          <w:bCs/>
          <w:sz w:val="24"/>
          <w:szCs w:val="24"/>
        </w:rPr>
        <w:t>зацию муниципальной программы » изложить в  редакции:</w:t>
      </w:r>
      <w:r w:rsidR="008E65BF">
        <w:t xml:space="preserve"> </w:t>
      </w:r>
    </w:p>
    <w:p w:rsidR="00A73ECC" w:rsidRDefault="00A73ECC" w:rsidP="00A73ECC">
      <w:pPr>
        <w:widowControl w:val="0"/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14459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46"/>
        <w:gridCol w:w="49"/>
        <w:gridCol w:w="1943"/>
        <w:gridCol w:w="38"/>
        <w:gridCol w:w="238"/>
        <w:gridCol w:w="995"/>
        <w:gridCol w:w="37"/>
        <w:gridCol w:w="711"/>
        <w:gridCol w:w="711"/>
        <w:gridCol w:w="1654"/>
        <w:gridCol w:w="103"/>
        <w:gridCol w:w="542"/>
        <w:gridCol w:w="15"/>
        <w:gridCol w:w="32"/>
        <w:gridCol w:w="16"/>
        <w:gridCol w:w="966"/>
        <w:gridCol w:w="28"/>
        <w:gridCol w:w="992"/>
        <w:gridCol w:w="46"/>
        <w:gridCol w:w="947"/>
        <w:gridCol w:w="25"/>
        <w:gridCol w:w="898"/>
        <w:gridCol w:w="74"/>
        <w:gridCol w:w="852"/>
        <w:gridCol w:w="850"/>
        <w:gridCol w:w="851"/>
      </w:tblGrid>
      <w:tr w:rsidR="008E65BF" w:rsidTr="00382E04">
        <w:trPr>
          <w:trHeight w:val="34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ципальной програ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мы, подпрограммы муниципальной пр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граммы, основного мероприятия,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 ведомстве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целевой програ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</w:p>
        </w:tc>
        <w:tc>
          <w:tcPr>
            <w:tcW w:w="12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 исполн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тель, сои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полнители, участники</w:t>
            </w:r>
          </w:p>
        </w:tc>
        <w:tc>
          <w:tcPr>
            <w:tcW w:w="378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ind w:firstLine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7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(тыс.руб.), годы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65BF" w:rsidTr="00382E04">
        <w:trPr>
          <w:trHeight w:val="157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EE07ED" w:rsidRDefault="008E65BF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вый год 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 2016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планового периода 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</w:tr>
      <w:tr w:rsidR="008E65BF" w:rsidTr="00382E04">
        <w:trPr>
          <w:trHeight w:val="21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8E65BF" w:rsidTr="00382E04">
        <w:trPr>
          <w:trHeight w:val="51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ципал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1100000</w:t>
            </w:r>
          </w:p>
        </w:tc>
        <w:tc>
          <w:tcPr>
            <w:tcW w:w="7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124107,5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121808,8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174744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132183,6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C21FEE" w:rsidP="00C21FEE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128369,8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174744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</w:t>
            </w:r>
            <w:r w:rsidR="00446CD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404AF0" w:rsidRDefault="00174744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1082</w:t>
            </w:r>
            <w:r w:rsidR="00446CD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404AF0" w:rsidRDefault="008E65BF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99765,7</w:t>
            </w:r>
          </w:p>
        </w:tc>
      </w:tr>
      <w:tr w:rsidR="008E65BF" w:rsidTr="00404AF0">
        <w:trPr>
          <w:trHeight w:val="410"/>
        </w:trPr>
        <w:tc>
          <w:tcPr>
            <w:tcW w:w="144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8E65BF" w:rsidTr="00382E04">
        <w:trPr>
          <w:trHeight w:val="224"/>
        </w:trPr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E65BF" w:rsidRPr="00EE07ED" w:rsidRDefault="008E65BF" w:rsidP="00CF260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E07ED">
              <w:rPr>
                <w:rFonts w:ascii="Times New Roman" w:hAnsi="Times New Roman" w:cs="Times New Roman"/>
                <w:kern w:val="2"/>
              </w:rPr>
              <w:t>1. Основное меро</w:t>
            </w:r>
            <w:r w:rsidRPr="00EE07ED">
              <w:rPr>
                <w:rFonts w:ascii="Times New Roman" w:hAnsi="Times New Roman" w:cs="Times New Roman"/>
                <w:kern w:val="2"/>
              </w:rPr>
              <w:softHyphen/>
              <w:t xml:space="preserve">приятие 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E07ED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111 000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ED5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382E04" w:rsidP="00382E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22561,</w:t>
            </w:r>
            <w:r w:rsidR="00ED5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ED5DB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22491,9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ED5D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5BF" w:rsidRPr="00404AF0" w:rsidRDefault="008E65BF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6594,3</w:t>
            </w:r>
          </w:p>
        </w:tc>
      </w:tr>
      <w:tr w:rsidR="008E65BF" w:rsidTr="00382E04">
        <w:trPr>
          <w:trHeight w:val="280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11 1 0011</w:t>
            </w: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1110000110*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2765,0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2320,9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2314,3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446C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46C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2289,8</w:t>
            </w:r>
          </w:p>
        </w:tc>
      </w:tr>
      <w:tr w:rsidR="008E65BF" w:rsidTr="00382E04">
        <w:trPr>
          <w:trHeight w:val="177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11 1 0059</w:t>
            </w: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4270,2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3848,7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 w:rsidR="00AF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F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19767,8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 w:rsidR="00446C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46C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3918,7</w:t>
            </w:r>
          </w:p>
        </w:tc>
      </w:tr>
      <w:tr w:rsidR="00174744" w:rsidTr="00382E04">
        <w:trPr>
          <w:trHeight w:val="214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EE07ED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11 1 0059</w:t>
            </w:r>
          </w:p>
          <w:p w:rsidR="00174744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Pr="00404AF0" w:rsidRDefault="00382E0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Default="00174744" w:rsidP="001747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Default="00174744" w:rsidP="00A73ECC">
            <w:pPr>
              <w:spacing w:after="0"/>
              <w:jc w:val="center"/>
            </w:pPr>
            <w:r w:rsidRPr="00CB0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4" w:rsidRDefault="00174744" w:rsidP="001747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4744" w:rsidRDefault="00174744" w:rsidP="00A73ECC">
            <w:pPr>
              <w:spacing w:after="0"/>
              <w:jc w:val="center"/>
            </w:pPr>
            <w:r w:rsidRPr="00CB0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4744" w:rsidRPr="00404AF0" w:rsidRDefault="00174744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744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371,2</w:t>
            </w:r>
          </w:p>
        </w:tc>
      </w:tr>
      <w:tr w:rsidR="008E65BF" w:rsidTr="00382E04">
        <w:trPr>
          <w:trHeight w:val="233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EE07ED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11 1 0909</w:t>
            </w: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1110009090*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174744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62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5BF" w:rsidRPr="00404AF0" w:rsidRDefault="008E65BF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5BF" w:rsidRPr="00404AF0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</w:tr>
      <w:tr w:rsidR="006B4071" w:rsidTr="00382E04">
        <w:trPr>
          <w:trHeight w:val="233"/>
        </w:trPr>
        <w:tc>
          <w:tcPr>
            <w:tcW w:w="8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EE07ED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AF6263" w:rsidP="00A73E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071" w:rsidRPr="00404AF0" w:rsidRDefault="006B4071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5BF" w:rsidTr="00404AF0">
        <w:trPr>
          <w:trHeight w:val="410"/>
        </w:trPr>
        <w:tc>
          <w:tcPr>
            <w:tcW w:w="144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65BF" w:rsidRPr="00EE07ED" w:rsidRDefault="008E65BF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 «Развитие культуры»</w:t>
            </w:r>
          </w:p>
        </w:tc>
      </w:tr>
      <w:tr w:rsidR="00A73ECC" w:rsidTr="00382E04">
        <w:trPr>
          <w:trHeight w:val="42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73ECC" w:rsidRPr="00EE07ED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1.Основное 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73ECC" w:rsidRPr="00EE07ED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73ECC" w:rsidRPr="00EE07ED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МБУК  </w:t>
            </w:r>
          </w:p>
          <w:p w:rsidR="00A73ECC" w:rsidRPr="00EE07ED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«ЦБС»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20188,5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700589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25085,8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061B2C" w:rsidP="00C62CE9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25517,4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12613,1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17004,1</w:t>
            </w:r>
          </w:p>
        </w:tc>
      </w:tr>
      <w:tr w:rsidR="00A73ECC" w:rsidTr="00382E04">
        <w:trPr>
          <w:trHeight w:val="392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A73ECC" w:rsidRPr="00404AF0" w:rsidRDefault="00A73EC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15384,1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17335,2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061B2C" w:rsidP="00061B2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16361,0</w:t>
            </w:r>
          </w:p>
        </w:tc>
      </w:tr>
      <w:tr w:rsidR="00A73ECC" w:rsidTr="00382E04">
        <w:trPr>
          <w:trHeight w:val="251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11 2 0909</w:t>
            </w:r>
          </w:p>
          <w:p w:rsidR="00A73ECC" w:rsidRPr="00404AF0" w:rsidRDefault="00A73EC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404AF0" w:rsidRDefault="00A73ECC" w:rsidP="00A969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</w:tr>
      <w:tr w:rsidR="00A73ECC" w:rsidTr="00382E04">
        <w:trPr>
          <w:trHeight w:val="223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112 2002</w:t>
            </w:r>
          </w:p>
          <w:p w:rsidR="00A73ECC" w:rsidRPr="00404AF0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1440*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Default="00A73ECC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  <w:p w:rsidR="00A73ECC" w:rsidRPr="00404AF0" w:rsidRDefault="00A73ECC" w:rsidP="00A73ECC">
            <w:pPr>
              <w:autoSpaceDE w:val="0"/>
              <w:snapToGrid w:val="0"/>
              <w:spacing w:before="24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73ECC" w:rsidTr="00382E04">
        <w:trPr>
          <w:trHeight w:val="63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A73EC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08 01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A73ECC" w:rsidRPr="00404AF0" w:rsidRDefault="00A73ECC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  <w:p w:rsidR="00A73ECC" w:rsidRPr="00404AF0" w:rsidRDefault="00A73ECC" w:rsidP="00196EFB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A73ECC" w:rsidTr="00382E04">
        <w:trPr>
          <w:trHeight w:val="616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1125144</w:t>
            </w:r>
          </w:p>
          <w:p w:rsidR="00A73ECC" w:rsidRPr="00404AF0" w:rsidRDefault="00A73ECC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1120051440*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  <w:p w:rsidR="00A73ECC" w:rsidRPr="00404AF0" w:rsidRDefault="00A73ECC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ECC" w:rsidRPr="00404AF0" w:rsidRDefault="00A73ECC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73ECC" w:rsidTr="00382E04">
        <w:trPr>
          <w:trHeight w:val="26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1127385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3291,4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3ECC" w:rsidTr="00382E04">
        <w:trPr>
          <w:trHeight w:val="26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1122059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73ECC" w:rsidTr="00382E04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1120071030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ECC" w:rsidTr="00382E04">
        <w:trPr>
          <w:trHeight w:val="52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1120073850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3221,8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ECC" w:rsidTr="00382E04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73ECC" w:rsidRPr="00EE07ED" w:rsidRDefault="00A73ECC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3568,0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9082,5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ECC" w:rsidRPr="00404AF0" w:rsidRDefault="00A73ECC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647C2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52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новное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"Развитие музейного дела"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музей 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 г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рода Б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тайска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196EF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4466,2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196EF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6032,6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382E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3367,7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196E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196E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196E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3678,0</w:t>
            </w:r>
          </w:p>
        </w:tc>
      </w:tr>
      <w:tr w:rsidR="00382E04" w:rsidTr="00382E04">
        <w:trPr>
          <w:trHeight w:val="35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3649,7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3286,5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061B2C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1771,1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3353,4</w:t>
            </w:r>
          </w:p>
        </w:tc>
      </w:tr>
      <w:tr w:rsidR="00382E04" w:rsidTr="00382E04">
        <w:trPr>
          <w:trHeight w:val="34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11 2 0909</w:t>
            </w:r>
          </w:p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112 0909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</w:tr>
      <w:tr w:rsidR="00382E04" w:rsidTr="00382E04">
        <w:trPr>
          <w:trHeight w:val="34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1127385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20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11 2 0909</w:t>
            </w:r>
          </w:p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2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5168C5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5168C5">
              <w:rPr>
                <w:rFonts w:ascii="Times New Roman" w:hAnsi="Times New Roman" w:cs="Times New Roman"/>
                <w:color w:val="00000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112 0909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174,9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5168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</w:tr>
      <w:tr w:rsidR="00382E04" w:rsidTr="00382E04">
        <w:trPr>
          <w:trHeight w:val="2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5168C5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5168C5">
              <w:rPr>
                <w:rFonts w:ascii="Times New Roman" w:hAnsi="Times New Roman" w:cs="Times New Roman"/>
                <w:color w:val="00000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Pr="00404AF0" w:rsidRDefault="00382E04" w:rsidP="00A73EC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15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5168C5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5168C5">
              <w:rPr>
                <w:rFonts w:ascii="Times New Roman" w:hAnsi="Times New Roman" w:cs="Times New Roman"/>
                <w:color w:val="00000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1122059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A73EC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150"/>
        </w:trPr>
        <w:tc>
          <w:tcPr>
            <w:tcW w:w="846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1120073850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1528,5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5168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15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902.0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D68D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0D68D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5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памятников в рамках реализации по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 «Развитие культуры»  государс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 программы Ро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товской области «Разв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 культуры и туризма»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82E04" w:rsidRPr="00EE07ED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08 01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11 2 7332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44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 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ходов на капитальный ремонт муниципальных учреждений культуры в рамках реализации по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 «Развитие культуры»  государс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 программы Ро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товской области «Разв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 культуры и туризма»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E04" w:rsidRPr="00EE07ED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11 2 2003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46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новное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"Развитие культурно-досуговых учреждений"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МБУК ГКДЦ, МБУК ДК 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«Русь»,  ДК ЖД, РДВС, Гагарина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37181,3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38354,5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ED5DB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36944,1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061B2C" w:rsidP="00382E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25432,2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329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17616,9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329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17912,4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23073,0</w:t>
            </w:r>
          </w:p>
        </w:tc>
      </w:tr>
      <w:tr w:rsidR="00382E04" w:rsidTr="00382E04">
        <w:trPr>
          <w:trHeight w:val="37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23594,9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19133,0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AB43C7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12065,8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329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13834,1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329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18759,8</w:t>
            </w:r>
          </w:p>
        </w:tc>
      </w:tr>
      <w:tr w:rsidR="00382E04" w:rsidTr="00382E04">
        <w:trPr>
          <w:trHeight w:val="15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11 2 0909</w:t>
            </w: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112 0909</w:t>
            </w: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4097,5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3782,8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4171,4</w:t>
            </w:r>
          </w:p>
        </w:tc>
      </w:tr>
      <w:tr w:rsidR="00382E04" w:rsidTr="00382E04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1120073850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5402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11200S3850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5030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9441,8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23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1127385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49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11 2 0909</w:t>
            </w:r>
          </w:p>
          <w:p w:rsidR="00382E04" w:rsidRPr="00404AF0" w:rsidRDefault="00382E04" w:rsidP="009D7E7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9D7E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67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9D7E79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Pr="00404AF0" w:rsidRDefault="00382E04" w:rsidP="009D7E79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6039,4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20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1122059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1419,3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491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новное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допо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нительного образования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EE07ED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07 02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48650,5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50120,0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47922,9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47863,3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49248,1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45216,3</w:t>
            </w:r>
          </w:p>
        </w:tc>
      </w:tr>
      <w:tr w:rsidR="00382E04" w:rsidTr="00382E04">
        <w:trPr>
          <w:trHeight w:val="129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07 02</w:t>
            </w:r>
          </w:p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2D4FAB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43233,9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46329,4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B912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49755,2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47560,6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47501,0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48885,8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Default="00382E04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CF26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44845,7</w:t>
            </w:r>
          </w:p>
        </w:tc>
      </w:tr>
      <w:tr w:rsidR="00382E04" w:rsidTr="00382E04">
        <w:trPr>
          <w:trHeight w:val="80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07 02</w:t>
            </w:r>
          </w:p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11 2 0909</w:t>
            </w:r>
          </w:p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1120009090*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004F2F">
            <w:pPr>
              <w:spacing w:after="0"/>
              <w:jc w:val="center"/>
            </w:pPr>
            <w:r w:rsidRPr="00792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7F7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004F2F">
            <w:pPr>
              <w:spacing w:after="0"/>
              <w:jc w:val="center"/>
            </w:pPr>
            <w:r w:rsidRPr="00792E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7F7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Default="00382E04" w:rsidP="007F7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370,6</w:t>
            </w:r>
          </w:p>
        </w:tc>
      </w:tr>
      <w:tr w:rsidR="00382E04" w:rsidTr="00382E04">
        <w:trPr>
          <w:trHeight w:val="70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11 2 0059</w:t>
            </w:r>
          </w:p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1120000590*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3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112 7389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38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1122059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1254,3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51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новное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по орган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зации досуга жителей города Батайска, пров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дение праздничных 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Управл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кул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 гор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да Бата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 МБУК ГКДЦ, МБУК ДК «Русь» ДК ЖД,РДВС, Гагарина </w:t>
            </w:r>
          </w:p>
          <w:p w:rsidR="00382E04" w:rsidRPr="00EE07ED" w:rsidRDefault="00382E04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рация г. Батайска     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E04" w:rsidRPr="00404AF0" w:rsidRDefault="00382E04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11 2 2001</w:t>
            </w:r>
          </w:p>
          <w:p w:rsidR="00382E04" w:rsidRDefault="00382E04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1120020010*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67963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3556,8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3354,7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21F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3467,7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</w:pPr>
            <w:r w:rsidRPr="00D37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</w:pPr>
            <w:r w:rsidRPr="00D37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C679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4200,0</w:t>
            </w:r>
          </w:p>
        </w:tc>
      </w:tr>
      <w:tr w:rsidR="00382E04" w:rsidTr="00382E04">
        <w:trPr>
          <w:trHeight w:val="486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6796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2633,5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0540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3354,7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679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11 2 2001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1120020010*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733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11 2 2001</w:t>
            </w:r>
          </w:p>
          <w:p w:rsidR="00382E04" w:rsidRPr="00404AF0" w:rsidRDefault="00382E04" w:rsidP="00004F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2421,0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1934,3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82E04" w:rsidRPr="00404AF0" w:rsidRDefault="00382E04" w:rsidP="00004F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27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11 2 2001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171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 xml:space="preserve">  240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923,3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102"/>
        </w:trPr>
        <w:tc>
          <w:tcPr>
            <w:tcW w:w="846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1120020010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1243,4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21F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897,7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E04" w:rsidTr="00382E04">
        <w:trPr>
          <w:trHeight w:val="35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382E04" w:rsidRPr="00EE07ED" w:rsidRDefault="00382E04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9D7E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по орган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зации и проведению г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родского конкурса «Гр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 мастерства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382E04" w:rsidRPr="00EE07ED" w:rsidRDefault="00382E04" w:rsidP="00382E0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кул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 гор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Бата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ска </w:t>
            </w:r>
            <w:r w:rsidRPr="00295C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МБУК ГКДЦ, МБУК ДК «Русь» ДК ЖД, «ДК РДВС», МБУК «ДК им. Ю.А.Гагарина» , МБУК «ЦБС»,МБУК «ГМИБ»МБУ ДОДМШ№1,МБУ ДО ДМШ№3,МБУ ДО ДШИ, МБУ ДО ДХШ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11 2 2003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 xml:space="preserve"> 240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82E04" w:rsidTr="00382E04">
        <w:trPr>
          <w:trHeight w:val="4013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E04" w:rsidRDefault="00382E04" w:rsidP="00CF2608">
            <w:pPr>
              <w:spacing w:after="0"/>
              <w:rPr>
                <w:color w:val="00000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82E04" w:rsidRDefault="00382E04" w:rsidP="00CF2608">
            <w:pPr>
              <w:spacing w:after="0"/>
              <w:rPr>
                <w:color w:val="00000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82E04" w:rsidRDefault="00382E04" w:rsidP="00CF2608">
            <w:pPr>
              <w:spacing w:after="0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1120020030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2E04" w:rsidRPr="00404AF0" w:rsidRDefault="00382E04" w:rsidP="00CF26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65BF" w:rsidRDefault="00286700" w:rsidP="00F7371F">
      <w:pPr>
        <w:widowControl w:val="0"/>
        <w:autoSpaceDE w:val="0"/>
        <w:spacing w:after="0"/>
      </w:pPr>
      <w:r>
        <w:rPr>
          <w:rFonts w:ascii="Times New Roman" w:hAnsi="Times New Roman" w:cs="Times New Roman"/>
          <w:b/>
          <w:bCs/>
        </w:rPr>
        <w:t>10</w:t>
      </w:r>
      <w:r w:rsidR="00AB4601">
        <w:rPr>
          <w:rFonts w:ascii="Times New Roman" w:hAnsi="Times New Roman" w:cs="Times New Roman"/>
          <w:b/>
          <w:bCs/>
        </w:rPr>
        <w:t>.  Приложение № 6 к муниципальной программе города Батайска «Развитие культуры» «Расходы местного бюджета, областного бюджета, федерального бюджета и внебюджетных источников на реализацию  муниципальной программы города Батайска «Развитие  культуры»</w:t>
      </w:r>
      <w:r w:rsidR="00AB4601">
        <w:rPr>
          <w:rFonts w:ascii="Times New Roman" w:hAnsi="Times New Roman" w:cs="Times New Roman"/>
        </w:rPr>
        <w:t xml:space="preserve"> </w:t>
      </w:r>
      <w:r w:rsidR="00AB4601">
        <w:rPr>
          <w:rFonts w:ascii="Times New Roman" w:hAnsi="Times New Roman" w:cs="Times New Roman"/>
          <w:b/>
          <w:bCs/>
        </w:rPr>
        <w:t xml:space="preserve">» изложить в редакции: </w:t>
      </w:r>
    </w:p>
    <w:tbl>
      <w:tblPr>
        <w:tblW w:w="1417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134"/>
        <w:gridCol w:w="1843"/>
        <w:gridCol w:w="2126"/>
        <w:gridCol w:w="991"/>
        <w:gridCol w:w="6"/>
        <w:gridCol w:w="1170"/>
        <w:gridCol w:w="1090"/>
        <w:gridCol w:w="1254"/>
        <w:gridCol w:w="1172"/>
        <w:gridCol w:w="1173"/>
        <w:gridCol w:w="1082"/>
        <w:gridCol w:w="1134"/>
      </w:tblGrid>
      <w:tr w:rsidR="008E65BF" w:rsidRPr="00286700" w:rsidTr="00087474">
        <w:trPr>
          <w:trHeight w:val="24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F7371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 xml:space="preserve">Наименование государственной </w:t>
            </w:r>
            <w:r w:rsidR="00F7371F">
              <w:rPr>
                <w:rFonts w:ascii="Times New Roman" w:hAnsi="Times New Roman" w:cs="Times New Roman"/>
              </w:rPr>
              <w:lastRenderedPageBreak/>
              <w:t>п</w:t>
            </w:r>
            <w:r w:rsidRPr="00286700">
              <w:rPr>
                <w:rFonts w:ascii="Times New Roman" w:hAnsi="Times New Roman" w:cs="Times New Roman"/>
              </w:rPr>
              <w:t>рограммы,</w:t>
            </w:r>
          </w:p>
          <w:p w:rsidR="008E65BF" w:rsidRPr="00286700" w:rsidRDefault="008E65BF" w:rsidP="00F7371F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 xml:space="preserve">подпрограммы </w:t>
            </w:r>
            <w:r w:rsidR="00F7371F">
              <w:rPr>
                <w:rFonts w:ascii="Times New Roman" w:hAnsi="Times New Roman" w:cs="Times New Roman"/>
              </w:rPr>
              <w:t>г</w:t>
            </w:r>
            <w:r w:rsidRPr="00286700">
              <w:rPr>
                <w:rFonts w:ascii="Times New Roman" w:hAnsi="Times New Roman" w:cs="Times New Roman"/>
              </w:rPr>
              <w:t>осударственной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lastRenderedPageBreak/>
              <w:t xml:space="preserve">Ответственный    </w:t>
            </w:r>
            <w:r w:rsidRPr="00286700">
              <w:rPr>
                <w:rFonts w:ascii="Times New Roman" w:hAnsi="Times New Roman" w:cs="Times New Roman"/>
              </w:rPr>
              <w:br/>
              <w:t xml:space="preserve">исполнитель,     </w:t>
            </w:r>
            <w:r w:rsidRPr="00286700">
              <w:rPr>
                <w:rFonts w:ascii="Times New Roman" w:hAnsi="Times New Roman" w:cs="Times New Roman"/>
              </w:rPr>
              <w:br/>
            </w:r>
            <w:r w:rsidRPr="00286700">
              <w:rPr>
                <w:rFonts w:ascii="Times New Roman" w:hAnsi="Times New Roman" w:cs="Times New Roman"/>
              </w:rPr>
              <w:lastRenderedPageBreak/>
              <w:t>соисполнители</w:t>
            </w:r>
            <w:r w:rsidRPr="002867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lastRenderedPageBreak/>
              <w:t>Оценка расходов (тыс. руб.), годы</w:t>
            </w:r>
          </w:p>
        </w:tc>
      </w:tr>
      <w:tr w:rsidR="008E65BF" w:rsidRPr="00286700" w:rsidTr="00087474">
        <w:trPr>
          <w:trHeight w:val="25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8E65BF" w:rsidRPr="00286700" w:rsidTr="00087474">
        <w:trPr>
          <w:trHeight w:val="112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65BF" w:rsidRPr="00286700" w:rsidRDefault="008E65BF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2020</w:t>
            </w:r>
          </w:p>
        </w:tc>
      </w:tr>
      <w:tr w:rsidR="008E65BF" w:rsidRPr="00286700" w:rsidTr="00087474">
        <w:trPr>
          <w:trHeight w:val="13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5BF" w:rsidRPr="00286700" w:rsidRDefault="008E65BF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11</w:t>
            </w:r>
          </w:p>
        </w:tc>
      </w:tr>
      <w:tr w:rsidR="00AB43C7" w:rsidRPr="00286700" w:rsidTr="00087474">
        <w:trPr>
          <w:trHeight w:val="27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 xml:space="preserve">Муниципальная  программа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«Развитие культуры» города Батайска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915026,3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133433,4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Pr="00286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929</w:t>
            </w: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86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147483,6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382E0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144869,8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120525,8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123225,8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109558,0</w:t>
            </w:r>
          </w:p>
        </w:tc>
      </w:tr>
      <w:tr w:rsidR="00AB43C7" w:rsidRPr="00286700" w:rsidTr="00087474">
        <w:trPr>
          <w:trHeight w:val="400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43C7" w:rsidRPr="00286700" w:rsidRDefault="00AB43C7" w:rsidP="00120FB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 xml:space="preserve">областной бюджет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46415,8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11580,0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7415,1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13574,5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13846,2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</w:tr>
      <w:tr w:rsidR="00AB43C7" w:rsidRPr="00286700" w:rsidTr="00087474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28670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 xml:space="preserve">федеральный </w:t>
            </w:r>
            <w:r>
              <w:rPr>
                <w:rFonts w:ascii="Times New Roman" w:hAnsi="Times New Roman" w:cs="Times New Roman"/>
              </w:rPr>
              <w:t>б</w:t>
            </w:r>
            <w:r w:rsidRPr="00286700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</w:tr>
      <w:tr w:rsidR="00AB43C7" w:rsidRPr="00286700" w:rsidTr="00087474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773436,2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112527,5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114357,1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118573,5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114460,8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105525,8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108225,8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99765,7</w:t>
            </w:r>
          </w:p>
        </w:tc>
      </w:tr>
      <w:tr w:rsidR="00AB43C7" w:rsidRPr="00286700" w:rsidTr="00087474">
        <w:trPr>
          <w:trHeight w:val="44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95039,3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9325,9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14121,1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16500,0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9792,3</w:t>
            </w:r>
          </w:p>
        </w:tc>
      </w:tr>
      <w:tr w:rsidR="00AB43C7" w:rsidRPr="00286700" w:rsidTr="00087474">
        <w:trPr>
          <w:trHeight w:val="322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 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 xml:space="preserve">Обеспечение реализации муниципальной программы «Развитие культуры»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99249,1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7290,8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6513,2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10646,4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22561,9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22491,9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6594,3</w:t>
            </w:r>
          </w:p>
        </w:tc>
      </w:tr>
      <w:tr w:rsidR="00AB43C7" w:rsidRPr="00286700" w:rsidTr="00087474">
        <w:trPr>
          <w:trHeight w:val="308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Областной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43C7" w:rsidRPr="00286700" w:rsidTr="00087474">
        <w:trPr>
          <w:trHeight w:val="27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43C7" w:rsidRPr="00286700" w:rsidTr="00087474">
        <w:trPr>
          <w:trHeight w:val="46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99249,1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7290,8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6513,2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10646,4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22561,9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22491,9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6594,3</w:t>
            </w:r>
          </w:p>
        </w:tc>
      </w:tr>
      <w:tr w:rsidR="00AB43C7" w:rsidRPr="00286700" w:rsidTr="00087474">
        <w:trPr>
          <w:trHeight w:val="411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Внебюджетные источники: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9D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43C7" w:rsidRPr="00286700" w:rsidTr="00087474">
        <w:trPr>
          <w:trHeight w:val="336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2 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Развитие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815777,2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126142,6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129416,7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136837,2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122307,9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98033,9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102963,7</w:t>
            </w:r>
          </w:p>
        </w:tc>
      </w:tr>
      <w:tr w:rsidR="00AB43C7" w:rsidRPr="00286700" w:rsidTr="00087474">
        <w:trPr>
          <w:trHeight w:val="272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Областной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46415,8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11580,0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7415,1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13574,5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D68D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13846,2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43C7" w:rsidRPr="00286700" w:rsidTr="00AB43C7">
        <w:trPr>
          <w:trHeight w:val="460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D68D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43C7" w:rsidRPr="00286700" w:rsidTr="00087474">
        <w:trPr>
          <w:trHeight w:val="285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674187,1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105236,7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107843,9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107927,1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382E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91898,9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83033,9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93171,4</w:t>
            </w:r>
          </w:p>
        </w:tc>
      </w:tr>
      <w:tr w:rsidR="00AB43C7" w:rsidRPr="00286700" w:rsidTr="00087474">
        <w:trPr>
          <w:trHeight w:val="233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3C7" w:rsidRPr="00286700" w:rsidRDefault="00AB43C7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Внебюджетные источники: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AB43C7" w:rsidRDefault="00AB43C7" w:rsidP="00AB43C7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B43C7">
              <w:rPr>
                <w:rFonts w:ascii="Times New Roman" w:hAnsi="Times New Roman" w:cs="Times New Roman"/>
              </w:rPr>
              <w:t>95039,3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9325,9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6700">
              <w:rPr>
                <w:rFonts w:ascii="Times New Roman" w:hAnsi="Times New Roman" w:cs="Times New Roman"/>
              </w:rPr>
              <w:t>14121,1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16500,0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Default="00AB43C7" w:rsidP="00087474">
            <w:pPr>
              <w:spacing w:after="0"/>
              <w:jc w:val="center"/>
            </w:pPr>
            <w:r w:rsidRPr="00C94E48"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3C7" w:rsidRDefault="00AB43C7" w:rsidP="00087474">
            <w:pPr>
              <w:spacing w:after="0"/>
              <w:jc w:val="center"/>
            </w:pPr>
            <w:r w:rsidRPr="00C94E48"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3C7" w:rsidRPr="00286700" w:rsidRDefault="00AB43C7" w:rsidP="000874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0">
              <w:rPr>
                <w:rFonts w:ascii="Times New Roman" w:hAnsi="Times New Roman" w:cs="Times New Roman"/>
                <w:sz w:val="20"/>
                <w:szCs w:val="20"/>
              </w:rPr>
              <w:t>9792,3</w:t>
            </w:r>
          </w:p>
        </w:tc>
      </w:tr>
    </w:tbl>
    <w:p w:rsidR="00087474" w:rsidRDefault="00087474" w:rsidP="00087474">
      <w:pPr>
        <w:pStyle w:val="a8"/>
        <w:spacing w:after="0" w:afterAutospacing="0"/>
        <w:jc w:val="both"/>
      </w:pPr>
    </w:p>
    <w:p w:rsidR="00087474" w:rsidRDefault="00F93420" w:rsidP="00087474">
      <w:pPr>
        <w:pStyle w:val="a8"/>
        <w:spacing w:after="0" w:afterAutospacing="0"/>
        <w:jc w:val="both"/>
      </w:pPr>
      <w:r>
        <w:t>И.о н</w:t>
      </w:r>
      <w:r w:rsidR="00087474">
        <w:t>ачальник</w:t>
      </w:r>
      <w:r>
        <w:t>а</w:t>
      </w:r>
      <w:r w:rsidR="00087474">
        <w:t xml:space="preserve"> общего отдела Администрации города Батайска                                                            </w:t>
      </w:r>
      <w:r>
        <w:t xml:space="preserve">                             В.А</w:t>
      </w:r>
      <w:r w:rsidR="00087474">
        <w:t xml:space="preserve">. </w:t>
      </w:r>
      <w:r>
        <w:t>Плеханова</w:t>
      </w:r>
    </w:p>
    <w:sectPr w:rsidR="00087474" w:rsidSect="00004F2F">
      <w:pgSz w:w="15840" w:h="12240" w:orient="landscape"/>
      <w:pgMar w:top="1701" w:right="675" w:bottom="567" w:left="992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2E0" w:rsidRDefault="000142E0" w:rsidP="004026B4">
      <w:pPr>
        <w:spacing w:after="0" w:line="240" w:lineRule="auto"/>
      </w:pPr>
      <w:r>
        <w:separator/>
      </w:r>
    </w:p>
  </w:endnote>
  <w:endnote w:type="continuationSeparator" w:id="1">
    <w:p w:rsidR="000142E0" w:rsidRDefault="000142E0" w:rsidP="0040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2E0" w:rsidRDefault="000142E0" w:rsidP="004026B4">
      <w:pPr>
        <w:spacing w:after="0" w:line="240" w:lineRule="auto"/>
      </w:pPr>
      <w:r>
        <w:separator/>
      </w:r>
    </w:p>
  </w:footnote>
  <w:footnote w:type="continuationSeparator" w:id="1">
    <w:p w:rsidR="000142E0" w:rsidRDefault="000142E0" w:rsidP="00402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 w:cs="Times New Roman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>
    <w:nsid w:val="002A6EB8"/>
    <w:multiLevelType w:val="hybridMultilevel"/>
    <w:tmpl w:val="038A3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490D63"/>
    <w:multiLevelType w:val="hybridMultilevel"/>
    <w:tmpl w:val="0744220C"/>
    <w:lvl w:ilvl="0" w:tplc="7A6C07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659C2"/>
    <w:multiLevelType w:val="hybridMultilevel"/>
    <w:tmpl w:val="694E69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F47D5D"/>
    <w:multiLevelType w:val="hybridMultilevel"/>
    <w:tmpl w:val="7920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autoHyphenation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044D5"/>
    <w:rsid w:val="00004F2F"/>
    <w:rsid w:val="000142E0"/>
    <w:rsid w:val="00024629"/>
    <w:rsid w:val="00025A37"/>
    <w:rsid w:val="00027B5B"/>
    <w:rsid w:val="0005402B"/>
    <w:rsid w:val="00060239"/>
    <w:rsid w:val="00061B2C"/>
    <w:rsid w:val="000651DA"/>
    <w:rsid w:val="00080BBD"/>
    <w:rsid w:val="00087474"/>
    <w:rsid w:val="000A7456"/>
    <w:rsid w:val="000B7B46"/>
    <w:rsid w:val="000D58A4"/>
    <w:rsid w:val="000D68D4"/>
    <w:rsid w:val="000E3899"/>
    <w:rsid w:val="00102DBE"/>
    <w:rsid w:val="001119CF"/>
    <w:rsid w:val="00120FBA"/>
    <w:rsid w:val="00142915"/>
    <w:rsid w:val="001429D6"/>
    <w:rsid w:val="001466A3"/>
    <w:rsid w:val="00147A9A"/>
    <w:rsid w:val="0015708F"/>
    <w:rsid w:val="00174744"/>
    <w:rsid w:val="00181C8E"/>
    <w:rsid w:val="0019071E"/>
    <w:rsid w:val="00196EFB"/>
    <w:rsid w:val="001A7A97"/>
    <w:rsid w:val="001B1786"/>
    <w:rsid w:val="001C0EF6"/>
    <w:rsid w:val="001D7301"/>
    <w:rsid w:val="001F7258"/>
    <w:rsid w:val="0021052F"/>
    <w:rsid w:val="00212C66"/>
    <w:rsid w:val="00224DBB"/>
    <w:rsid w:val="00261301"/>
    <w:rsid w:val="00262965"/>
    <w:rsid w:val="002643C5"/>
    <w:rsid w:val="00275D5F"/>
    <w:rsid w:val="00283B9D"/>
    <w:rsid w:val="00286700"/>
    <w:rsid w:val="00295CD3"/>
    <w:rsid w:val="002D3CF5"/>
    <w:rsid w:val="002D4FAB"/>
    <w:rsid w:val="002D5F48"/>
    <w:rsid w:val="002D6E7F"/>
    <w:rsid w:val="002D7862"/>
    <w:rsid w:val="002E54BD"/>
    <w:rsid w:val="002F0623"/>
    <w:rsid w:val="002F4B64"/>
    <w:rsid w:val="003044D5"/>
    <w:rsid w:val="00316039"/>
    <w:rsid w:val="00322E70"/>
    <w:rsid w:val="003367CA"/>
    <w:rsid w:val="00337A4F"/>
    <w:rsid w:val="00341FB9"/>
    <w:rsid w:val="003422EB"/>
    <w:rsid w:val="00345CB4"/>
    <w:rsid w:val="003463A4"/>
    <w:rsid w:val="00357CC2"/>
    <w:rsid w:val="00364A50"/>
    <w:rsid w:val="003742AB"/>
    <w:rsid w:val="00382E04"/>
    <w:rsid w:val="0038618A"/>
    <w:rsid w:val="00397D2E"/>
    <w:rsid w:val="003A08C5"/>
    <w:rsid w:val="003B3AD7"/>
    <w:rsid w:val="003B55C0"/>
    <w:rsid w:val="003C3975"/>
    <w:rsid w:val="003D3FB0"/>
    <w:rsid w:val="003F6B0C"/>
    <w:rsid w:val="004026B4"/>
    <w:rsid w:val="00404AF0"/>
    <w:rsid w:val="004134E8"/>
    <w:rsid w:val="00415CB2"/>
    <w:rsid w:val="004409F4"/>
    <w:rsid w:val="0044483C"/>
    <w:rsid w:val="00446CDF"/>
    <w:rsid w:val="004647C2"/>
    <w:rsid w:val="00464871"/>
    <w:rsid w:val="00484BD9"/>
    <w:rsid w:val="004A2107"/>
    <w:rsid w:val="004A4B67"/>
    <w:rsid w:val="004A6575"/>
    <w:rsid w:val="004D0AE6"/>
    <w:rsid w:val="004D5B12"/>
    <w:rsid w:val="004E62BA"/>
    <w:rsid w:val="004E7F4B"/>
    <w:rsid w:val="004F56EE"/>
    <w:rsid w:val="00504005"/>
    <w:rsid w:val="005115E6"/>
    <w:rsid w:val="005168C5"/>
    <w:rsid w:val="00516D8A"/>
    <w:rsid w:val="00522208"/>
    <w:rsid w:val="0056308C"/>
    <w:rsid w:val="00563A1C"/>
    <w:rsid w:val="0057256E"/>
    <w:rsid w:val="005800BF"/>
    <w:rsid w:val="00593692"/>
    <w:rsid w:val="005A7974"/>
    <w:rsid w:val="005C7723"/>
    <w:rsid w:val="005D69A6"/>
    <w:rsid w:val="005E147E"/>
    <w:rsid w:val="005E6C50"/>
    <w:rsid w:val="006144C6"/>
    <w:rsid w:val="006212CA"/>
    <w:rsid w:val="0062473F"/>
    <w:rsid w:val="00625C89"/>
    <w:rsid w:val="00677FD9"/>
    <w:rsid w:val="006905BB"/>
    <w:rsid w:val="006922E4"/>
    <w:rsid w:val="0069424A"/>
    <w:rsid w:val="006A2EF8"/>
    <w:rsid w:val="006B4071"/>
    <w:rsid w:val="006C530E"/>
    <w:rsid w:val="00700589"/>
    <w:rsid w:val="00707F14"/>
    <w:rsid w:val="00721C0B"/>
    <w:rsid w:val="0072212D"/>
    <w:rsid w:val="007344D7"/>
    <w:rsid w:val="00751215"/>
    <w:rsid w:val="00756A0D"/>
    <w:rsid w:val="00772B6A"/>
    <w:rsid w:val="00772BD2"/>
    <w:rsid w:val="00781F84"/>
    <w:rsid w:val="00786341"/>
    <w:rsid w:val="00792E47"/>
    <w:rsid w:val="00793C3A"/>
    <w:rsid w:val="007A691C"/>
    <w:rsid w:val="007B71DD"/>
    <w:rsid w:val="007C4BB3"/>
    <w:rsid w:val="007F3497"/>
    <w:rsid w:val="007F6154"/>
    <w:rsid w:val="007F7840"/>
    <w:rsid w:val="00805503"/>
    <w:rsid w:val="0081633F"/>
    <w:rsid w:val="00824193"/>
    <w:rsid w:val="00825EA3"/>
    <w:rsid w:val="0082712D"/>
    <w:rsid w:val="00847F22"/>
    <w:rsid w:val="00850C2C"/>
    <w:rsid w:val="00857641"/>
    <w:rsid w:val="00864554"/>
    <w:rsid w:val="00870E85"/>
    <w:rsid w:val="008830D3"/>
    <w:rsid w:val="00892520"/>
    <w:rsid w:val="008A246B"/>
    <w:rsid w:val="008A7BFB"/>
    <w:rsid w:val="008B72F6"/>
    <w:rsid w:val="008B7B36"/>
    <w:rsid w:val="008D6A7E"/>
    <w:rsid w:val="008E65BF"/>
    <w:rsid w:val="00905066"/>
    <w:rsid w:val="00930C4A"/>
    <w:rsid w:val="009561EE"/>
    <w:rsid w:val="00962E8B"/>
    <w:rsid w:val="0097330F"/>
    <w:rsid w:val="00973694"/>
    <w:rsid w:val="0099682C"/>
    <w:rsid w:val="009B0CC8"/>
    <w:rsid w:val="009C15D8"/>
    <w:rsid w:val="009C38F9"/>
    <w:rsid w:val="009C72C2"/>
    <w:rsid w:val="009D7E79"/>
    <w:rsid w:val="009E75A6"/>
    <w:rsid w:val="009F6239"/>
    <w:rsid w:val="00A31BF3"/>
    <w:rsid w:val="00A31E26"/>
    <w:rsid w:val="00A400DD"/>
    <w:rsid w:val="00A41788"/>
    <w:rsid w:val="00A461D8"/>
    <w:rsid w:val="00A51880"/>
    <w:rsid w:val="00A60DB6"/>
    <w:rsid w:val="00A6296B"/>
    <w:rsid w:val="00A657D2"/>
    <w:rsid w:val="00A67FCC"/>
    <w:rsid w:val="00A73ECC"/>
    <w:rsid w:val="00A744B3"/>
    <w:rsid w:val="00A8610A"/>
    <w:rsid w:val="00A94922"/>
    <w:rsid w:val="00A9698C"/>
    <w:rsid w:val="00AA05E9"/>
    <w:rsid w:val="00AA5CC9"/>
    <w:rsid w:val="00AB43C7"/>
    <w:rsid w:val="00AB4601"/>
    <w:rsid w:val="00AB7BBF"/>
    <w:rsid w:val="00AC03CB"/>
    <w:rsid w:val="00AE31CB"/>
    <w:rsid w:val="00AF6263"/>
    <w:rsid w:val="00B00E8E"/>
    <w:rsid w:val="00B202A4"/>
    <w:rsid w:val="00B42164"/>
    <w:rsid w:val="00B62833"/>
    <w:rsid w:val="00B86328"/>
    <w:rsid w:val="00B90346"/>
    <w:rsid w:val="00B9120C"/>
    <w:rsid w:val="00B9223F"/>
    <w:rsid w:val="00BA15A3"/>
    <w:rsid w:val="00BA2C16"/>
    <w:rsid w:val="00BB1518"/>
    <w:rsid w:val="00BC440F"/>
    <w:rsid w:val="00BD7295"/>
    <w:rsid w:val="00BE0007"/>
    <w:rsid w:val="00BE0688"/>
    <w:rsid w:val="00BE4B93"/>
    <w:rsid w:val="00BF4124"/>
    <w:rsid w:val="00BF4295"/>
    <w:rsid w:val="00C11FAC"/>
    <w:rsid w:val="00C15554"/>
    <w:rsid w:val="00C21FEE"/>
    <w:rsid w:val="00C30788"/>
    <w:rsid w:val="00C329A9"/>
    <w:rsid w:val="00C53ADE"/>
    <w:rsid w:val="00C5415E"/>
    <w:rsid w:val="00C56CC2"/>
    <w:rsid w:val="00C62CE9"/>
    <w:rsid w:val="00C67963"/>
    <w:rsid w:val="00C7573A"/>
    <w:rsid w:val="00C94E48"/>
    <w:rsid w:val="00C951DC"/>
    <w:rsid w:val="00CA3E19"/>
    <w:rsid w:val="00CA5808"/>
    <w:rsid w:val="00CB0CB2"/>
    <w:rsid w:val="00CB54D6"/>
    <w:rsid w:val="00CF2608"/>
    <w:rsid w:val="00D06C9A"/>
    <w:rsid w:val="00D1441B"/>
    <w:rsid w:val="00D2468F"/>
    <w:rsid w:val="00D25688"/>
    <w:rsid w:val="00D3765B"/>
    <w:rsid w:val="00D814A0"/>
    <w:rsid w:val="00D863A3"/>
    <w:rsid w:val="00DA1E8A"/>
    <w:rsid w:val="00DC1749"/>
    <w:rsid w:val="00DC787B"/>
    <w:rsid w:val="00DF7A88"/>
    <w:rsid w:val="00E015D7"/>
    <w:rsid w:val="00E0486F"/>
    <w:rsid w:val="00E07A81"/>
    <w:rsid w:val="00E30D9D"/>
    <w:rsid w:val="00E316AE"/>
    <w:rsid w:val="00E33834"/>
    <w:rsid w:val="00E37441"/>
    <w:rsid w:val="00E377A5"/>
    <w:rsid w:val="00E45A25"/>
    <w:rsid w:val="00E56E7D"/>
    <w:rsid w:val="00E929CD"/>
    <w:rsid w:val="00E93430"/>
    <w:rsid w:val="00EA61E2"/>
    <w:rsid w:val="00EA7F63"/>
    <w:rsid w:val="00EC6DE2"/>
    <w:rsid w:val="00ED5DB1"/>
    <w:rsid w:val="00EE07ED"/>
    <w:rsid w:val="00EE2994"/>
    <w:rsid w:val="00EE3846"/>
    <w:rsid w:val="00EF544A"/>
    <w:rsid w:val="00EF5756"/>
    <w:rsid w:val="00F010DC"/>
    <w:rsid w:val="00F17DCC"/>
    <w:rsid w:val="00F23AC3"/>
    <w:rsid w:val="00F3560C"/>
    <w:rsid w:val="00F361A7"/>
    <w:rsid w:val="00F430E6"/>
    <w:rsid w:val="00F46617"/>
    <w:rsid w:val="00F56E65"/>
    <w:rsid w:val="00F7371F"/>
    <w:rsid w:val="00F8141A"/>
    <w:rsid w:val="00F83508"/>
    <w:rsid w:val="00F90333"/>
    <w:rsid w:val="00F93420"/>
    <w:rsid w:val="00F96811"/>
    <w:rsid w:val="00FA5E96"/>
    <w:rsid w:val="00FC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026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026B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026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026B4"/>
    <w:rPr>
      <w:rFonts w:cs="Times New Roman"/>
    </w:rPr>
  </w:style>
  <w:style w:type="paragraph" w:customStyle="1" w:styleId="a7">
    <w:name w:val="Прижатый влево"/>
    <w:basedOn w:val="a"/>
    <w:next w:val="a"/>
    <w:uiPriority w:val="99"/>
    <w:rsid w:val="00F8141A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F8141A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Cell">
    <w:name w:val="ConsPlusCell"/>
    <w:uiPriority w:val="99"/>
    <w:rsid w:val="00F8141A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uiPriority w:val="99"/>
    <w:rsid w:val="000651DA"/>
    <w:pPr>
      <w:suppressAutoHyphens/>
      <w:autoSpaceDE w:val="0"/>
      <w:spacing w:after="0" w:line="240" w:lineRule="auto"/>
    </w:pPr>
    <w:rPr>
      <w:rFonts w:cs="Times New Roman"/>
      <w:color w:val="000000"/>
      <w:sz w:val="24"/>
      <w:szCs w:val="24"/>
      <w:lang w:eastAsia="zh-CN"/>
    </w:rPr>
  </w:style>
  <w:style w:type="character" w:customStyle="1" w:styleId="WW8Num1z7">
    <w:name w:val="WW8Num1z7"/>
    <w:uiPriority w:val="99"/>
    <w:rsid w:val="000651DA"/>
  </w:style>
  <w:style w:type="paragraph" w:styleId="a8">
    <w:name w:val="Normal (Web)"/>
    <w:basedOn w:val="a"/>
    <w:uiPriority w:val="99"/>
    <w:rsid w:val="004D0AE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A744B3"/>
    <w:pPr>
      <w:suppressAutoHyphens/>
      <w:spacing w:after="0" w:line="24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7818-4E53-4F65-9D12-AAD0BA5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Black_Raven</cp:lastModifiedBy>
  <cp:revision>4</cp:revision>
  <cp:lastPrinted>2017-08-10T07:31:00Z</cp:lastPrinted>
  <dcterms:created xsi:type="dcterms:W3CDTF">2017-08-10T07:32:00Z</dcterms:created>
  <dcterms:modified xsi:type="dcterms:W3CDTF">2017-08-29T06:21:00Z</dcterms:modified>
</cp:coreProperties>
</file>